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1A0A" w14:textId="77777777" w:rsidR="000C702D" w:rsidRPr="00A9573B" w:rsidRDefault="004049CE">
      <w:pPr>
        <w:spacing w:before="79"/>
        <w:ind w:left="5352" w:right="5353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Curri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lum Vitae</w:t>
      </w:r>
    </w:p>
    <w:p w14:paraId="0AFCAF87" w14:textId="77777777" w:rsidR="000C702D" w:rsidRPr="00A9573B" w:rsidRDefault="000C702D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ACE4E7E" w14:textId="77777777" w:rsidR="00A9573B" w:rsidRDefault="00A9573B">
      <w:pPr>
        <w:spacing w:before="1"/>
        <w:ind w:left="4245" w:right="4246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Josiah Zuniga</w:t>
      </w:r>
    </w:p>
    <w:p w14:paraId="18375AAA" w14:textId="73E24718" w:rsidR="000C702D" w:rsidRPr="00A9573B" w:rsidRDefault="004049CE">
      <w:pPr>
        <w:spacing w:before="1"/>
        <w:ind w:left="4245" w:right="4246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7669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Ches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erfield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Road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w w:val="99"/>
          <w:sz w:val="22"/>
          <w:szCs w:val="22"/>
        </w:rPr>
        <w:t>21201</w:t>
      </w:r>
    </w:p>
    <w:p w14:paraId="1E9DE155" w14:textId="77777777" w:rsidR="000C702D" w:rsidRPr="00A9573B" w:rsidRDefault="004049CE">
      <w:pPr>
        <w:spacing w:line="240" w:lineRule="exact"/>
        <w:ind w:left="4366" w:right="4366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Home:</w:t>
      </w:r>
      <w:r w:rsidRPr="00A9573B">
        <w:rPr>
          <w:rFonts w:asciiTheme="minorHAnsi" w:eastAsia="Garamond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410-2</w:t>
      </w:r>
      <w:r w:rsidRPr="00A9573B">
        <w:rPr>
          <w:rFonts w:asciiTheme="minorHAnsi" w:eastAsia="Garamond" w:hAnsiTheme="minorHAnsi" w:cstheme="minorHAnsi"/>
          <w:iCs/>
          <w:spacing w:val="2"/>
          <w:position w:val="1"/>
          <w:sz w:val="22"/>
          <w:szCs w:val="22"/>
        </w:rPr>
        <w:t>2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4-6649</w:t>
      </w:r>
      <w:r w:rsidRPr="00A9573B">
        <w:rPr>
          <w:rFonts w:asciiTheme="minorHAnsi" w:eastAsia="Garamond" w:hAnsiTheme="minorHAnsi" w:cstheme="minorHAnsi"/>
          <w:iCs/>
          <w:spacing w:val="-10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•</w:t>
      </w:r>
      <w:r w:rsidRPr="00A9573B">
        <w:rPr>
          <w:rFonts w:asciiTheme="minorHAnsi" w:eastAsia="Garamond" w:hAnsiTheme="minorHAnsi" w:cstheme="minorHAnsi"/>
          <w:iCs/>
          <w:spacing w:val="-1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Cell:</w:t>
      </w:r>
      <w:r w:rsidRPr="00A9573B">
        <w:rPr>
          <w:rFonts w:asciiTheme="minorHAnsi" w:eastAsia="Garamond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w w:val="99"/>
          <w:position w:val="1"/>
          <w:sz w:val="22"/>
          <w:szCs w:val="22"/>
        </w:rPr>
        <w:t>410-224-6647</w:t>
      </w:r>
    </w:p>
    <w:p w14:paraId="29DA4ED9" w14:textId="30B34FFC" w:rsidR="000C702D" w:rsidRPr="00A9573B" w:rsidRDefault="00A9573B">
      <w:pPr>
        <w:spacing w:line="240" w:lineRule="exact"/>
        <w:ind w:left="4627" w:right="4626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josiah@gmail.com</w:t>
      </w:r>
    </w:p>
    <w:p w14:paraId="370FB3EC" w14:textId="77777777" w:rsidR="000C702D" w:rsidRPr="00A9573B" w:rsidRDefault="000C702D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0763D72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76B0103" w14:textId="0F8C9045" w:rsidR="000C702D" w:rsidRPr="00A9573B" w:rsidRDefault="004049CE" w:rsidP="00A9573B">
      <w:pPr>
        <w:tabs>
          <w:tab w:val="left" w:pos="11140"/>
        </w:tabs>
        <w:spacing w:line="300" w:lineRule="exact"/>
        <w:ind w:left="1039" w:right="1009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7FAE61F1">
          <v:group id="_x0000_s1046" style="position:absolute;left:0;text-align:left;margin-left:52.5pt;margin-top:16.9pt;width:507pt;height:0;z-index:-251663872;mso-position-horizontal-relative:page" coordorigin="1050,338" coordsize="10140,0">
            <v:shape id="_x0000_s1047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ROF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SSIONAL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ROFILE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2F12794E" w14:textId="77777777" w:rsidR="000C702D" w:rsidRPr="00A9573B" w:rsidRDefault="004049CE">
      <w:pPr>
        <w:tabs>
          <w:tab w:val="left" w:pos="1420"/>
        </w:tabs>
        <w:spacing w:before="31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Accompli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hed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eer</w:t>
      </w:r>
      <w:r w:rsidRPr="00A9573B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monstrating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istent</w:t>
      </w:r>
      <w:r w:rsidRPr="00A9573B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ess</w:t>
      </w:r>
      <w:r w:rsidRPr="00A9573B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Administr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tor</w:t>
      </w:r>
      <w:r w:rsidRPr="00A9573B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Educator</w:t>
      </w:r>
      <w:r w:rsidRPr="00A9573B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seconda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 hig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els.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stand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ng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ck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rec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rd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assuring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success.</w:t>
      </w:r>
    </w:p>
    <w:p w14:paraId="72C46C0E" w14:textId="77777777" w:rsidR="000C702D" w:rsidRPr="00A9573B" w:rsidRDefault="004049CE">
      <w:pPr>
        <w:tabs>
          <w:tab w:val="left" w:pos="1420"/>
        </w:tabs>
        <w:spacing w:before="10"/>
        <w:ind w:left="1440" w:right="1046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Seas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eiving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 building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rams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t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ound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p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rough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oven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cies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 gr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 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nist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roj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ct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ogr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nt,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dev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lop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emp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t.</w:t>
      </w:r>
    </w:p>
    <w:p w14:paraId="74725805" w14:textId="77777777" w:rsidR="000C702D" w:rsidRPr="00A9573B" w:rsidRDefault="004049CE">
      <w:pPr>
        <w:tabs>
          <w:tab w:val="left" w:pos="1420"/>
        </w:tabs>
        <w:spacing w:before="21"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nsive</w:t>
      </w:r>
      <w:r w:rsidRPr="00A9573B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kground</w:t>
      </w:r>
      <w:r w:rsidRPr="00A9573B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evel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ping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imp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cial</w:t>
      </w:r>
      <w:r w:rsidRPr="00A9573B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rams</w:t>
      </w:r>
      <w:r w:rsidRPr="00A9573B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-r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sk</w:t>
      </w:r>
      <w:r w:rsidRPr="00A9573B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ec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eds</w:t>
      </w:r>
      <w:r w:rsidRPr="00A9573B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ts,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racial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hni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lly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diver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pulat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nd-l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guage</w:t>
      </w:r>
      <w:r w:rsidRPr="00A9573B">
        <w:rPr>
          <w:rFonts w:asciiTheme="minorHAnsi" w:eastAsia="Garamond" w:hAnsiTheme="minorHAnsi" w:cstheme="minorHAnsi"/>
          <w:iCs/>
          <w:spacing w:val="-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rs.</w:t>
      </w:r>
    </w:p>
    <w:p w14:paraId="61A7B4DF" w14:textId="77777777" w:rsidR="000C702D" w:rsidRPr="00A9573B" w:rsidRDefault="004049CE">
      <w:pPr>
        <w:tabs>
          <w:tab w:val="left" w:pos="1420"/>
        </w:tabs>
        <w:spacing w:before="60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Effective communicator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with</w:t>
      </w:r>
      <w:r w:rsidRPr="00A9573B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excel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ent 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anning, organ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zat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onal,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otiation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stren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ths as</w:t>
      </w:r>
      <w:r w:rsidRPr="00A9573B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A9573B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ability</w:t>
      </w:r>
      <w:r w:rsidRPr="00A9573B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 lead,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reach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consensus,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establish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goals,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ain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esults.</w:t>
      </w:r>
    </w:p>
    <w:p w14:paraId="79D2AEFE" w14:textId="77777777" w:rsidR="000C702D" w:rsidRPr="00A9573B" w:rsidRDefault="000C702D">
      <w:pPr>
        <w:spacing w:before="3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2903A44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D54887C" w14:textId="6A1054A8" w:rsidR="000C702D" w:rsidRPr="00A9573B" w:rsidRDefault="004049CE" w:rsidP="00A9573B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5FF04B8B">
          <v:group id="_x0000_s1044" style="position:absolute;left:0;text-align:left;margin-left:52.5pt;margin-top:17pt;width:507pt;height:0;z-index:-251662848;mso-position-horizontal-relative:page" coordorigin="1050,340" coordsize="10140,0">
            <v:shape id="_x0000_s1045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DUCA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T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  <w:u w:val="single" w:color="7F7F7F"/>
        </w:rPr>
        <w:t>I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ON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6F04DAEE" w14:textId="77777777" w:rsidR="000C702D" w:rsidRPr="00A9573B" w:rsidRDefault="004049CE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Ed.D.,</w:t>
      </w:r>
      <w:r w:rsidRPr="00A9573B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Educational</w:t>
      </w:r>
      <w:r w:rsidRPr="00A9573B">
        <w:rPr>
          <w:rFonts w:asciiTheme="minorHAnsi" w:eastAsia="Garamond" w:hAnsiTheme="minorHAnsi" w:cstheme="minorHAnsi"/>
          <w:b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Fin</w:t>
      </w:r>
      <w:r w:rsidRPr="00A9573B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nce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b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Po</w:t>
      </w:r>
      <w:r w:rsidRPr="00A9573B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icy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Catholic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University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America,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Washington,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DC,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284FCD28" w14:textId="77777777" w:rsidR="000C702D" w:rsidRPr="00A9573B" w:rsidRDefault="004049CE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ISSERTATION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:</w:t>
      </w:r>
      <w:r w:rsidRPr="00A9573B">
        <w:rPr>
          <w:rFonts w:asciiTheme="minorHAnsi" w:eastAsia="Garamond" w:hAnsiTheme="minorHAnsi" w:cstheme="minorHAnsi"/>
          <w:iCs/>
          <w:spacing w:val="37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An</w:t>
      </w:r>
      <w:r w:rsidRPr="00A9573B">
        <w:rPr>
          <w:rFonts w:asciiTheme="minorHAnsi" w:eastAsia="Garamond" w:hAnsiTheme="minorHAnsi" w:cstheme="minorHAnsi"/>
          <w:iCs/>
          <w:spacing w:val="35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Analys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32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38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37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Progr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32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Cost</w:t>
      </w:r>
      <w:r w:rsidRPr="00A9573B">
        <w:rPr>
          <w:rFonts w:asciiTheme="minorHAnsi" w:eastAsia="Garamond" w:hAnsiTheme="minorHAnsi" w:cstheme="minorHAnsi"/>
          <w:iCs/>
          <w:spacing w:val="36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35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tensity</w:t>
      </w:r>
      <w:r w:rsidRPr="00A9573B">
        <w:rPr>
          <w:rFonts w:asciiTheme="minorHAnsi" w:eastAsia="Garamond" w:hAnsiTheme="minorHAnsi" w:cstheme="minorHAnsi"/>
          <w:iCs/>
          <w:spacing w:val="33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38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rvice</w:t>
      </w:r>
      <w:r w:rsidRPr="00A9573B">
        <w:rPr>
          <w:rFonts w:asciiTheme="minorHAnsi" w:eastAsia="Garamond" w:hAnsiTheme="minorHAnsi" w:cstheme="minorHAnsi"/>
          <w:iCs/>
          <w:spacing w:val="3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38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Public</w:t>
      </w:r>
      <w:r w:rsidRPr="00A9573B">
        <w:rPr>
          <w:rFonts w:asciiTheme="minorHAnsi" w:eastAsia="Garamond" w:hAnsiTheme="minorHAnsi" w:cstheme="minorHAnsi"/>
          <w:iCs/>
          <w:spacing w:val="3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35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Nonpublic</w:t>
      </w:r>
      <w:r w:rsidRPr="00A9573B">
        <w:rPr>
          <w:rFonts w:asciiTheme="minorHAnsi" w:eastAsia="Garamond" w:hAnsiTheme="minorHAnsi" w:cstheme="minorHAnsi"/>
          <w:iCs/>
          <w:spacing w:val="30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Special</w:t>
      </w:r>
      <w:r w:rsidRPr="00A9573B">
        <w:rPr>
          <w:rFonts w:asciiTheme="minorHAnsi" w:eastAsia="Garamond" w:hAnsiTheme="minorHAnsi" w:cstheme="minorHAnsi"/>
          <w:iCs/>
          <w:spacing w:val="3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Education</w:t>
      </w:r>
      <w:r w:rsidRPr="00A9573B">
        <w:rPr>
          <w:rFonts w:asciiTheme="minorHAnsi" w:eastAsia="Garamond" w:hAnsiTheme="minorHAnsi" w:cstheme="minorHAnsi"/>
          <w:iCs/>
          <w:spacing w:val="31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</w:t>
      </w:r>
    </w:p>
    <w:p w14:paraId="187E3234" w14:textId="77777777" w:rsidR="000C702D" w:rsidRPr="00A9573B" w:rsidRDefault="004049CE">
      <w:pPr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</w:p>
    <w:p w14:paraId="3C58B0FC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M.Ed.,  </w:t>
      </w:r>
      <w:r w:rsidRPr="00A9573B">
        <w:rPr>
          <w:rFonts w:asciiTheme="minorHAnsi" w:eastAsia="Garamond" w:hAnsiTheme="minorHAnsi" w:cstheme="minorHAnsi"/>
          <w:b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Ed</w:t>
      </w:r>
      <w:r w:rsidRPr="00A9573B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cational </w:t>
      </w:r>
      <w:r w:rsidRPr="00A9573B">
        <w:rPr>
          <w:rFonts w:asciiTheme="minorHAnsi" w:eastAsia="Garamond" w:hAnsiTheme="minorHAnsi" w:cstheme="minorHAnsi"/>
          <w:b/>
          <w:iCs/>
          <w:spacing w:val="5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Management </w:t>
      </w:r>
      <w:r w:rsidRPr="00A9573B">
        <w:rPr>
          <w:rFonts w:asciiTheme="minorHAnsi" w:eastAsia="Garamond" w:hAnsiTheme="minorHAnsi" w:cstheme="minorHAnsi"/>
          <w:b/>
          <w:iCs/>
          <w:spacing w:val="5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nd  </w:t>
      </w:r>
      <w:r w:rsidRPr="00A9573B">
        <w:rPr>
          <w:rFonts w:asciiTheme="minorHAnsi" w:eastAsia="Garamond" w:hAnsiTheme="minorHAnsi" w:cstheme="minorHAnsi"/>
          <w:b/>
          <w:iCs/>
          <w:spacing w:val="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Super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ision,  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a  </w:t>
      </w:r>
      <w:r w:rsidRPr="00A9573B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College,  </w:t>
      </w:r>
      <w:r w:rsidRPr="00A9573B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ol  </w:t>
      </w:r>
      <w:r w:rsidRPr="00A9573B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of  </w:t>
      </w:r>
      <w:r w:rsidRPr="00A9573B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t </w:t>
      </w:r>
      <w:r w:rsidRPr="00A9573B">
        <w:rPr>
          <w:rFonts w:asciiTheme="minorHAnsi" w:eastAsia="Garamond" w:hAnsiTheme="minorHAnsi" w:cstheme="minorHAnsi"/>
          <w:iCs/>
          <w:spacing w:val="5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</w:p>
    <w:p w14:paraId="318A80F3" w14:textId="77777777" w:rsidR="000C702D" w:rsidRPr="00A9573B" w:rsidRDefault="004049CE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Administration,</w:t>
      </w:r>
      <w:r w:rsidRPr="00A9573B">
        <w:rPr>
          <w:rFonts w:asciiTheme="minorHAnsi" w:eastAsia="Garamond" w:hAnsiTheme="minorHAnsi" w:cstheme="minorHAnsi"/>
          <w:iCs/>
          <w:spacing w:val="-13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1978</w:t>
      </w:r>
    </w:p>
    <w:p w14:paraId="2981B61B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B.S.,</w:t>
      </w:r>
      <w:r w:rsidRPr="00A9573B">
        <w:rPr>
          <w:rFonts w:asciiTheme="minorHAnsi" w:eastAsia="Garamond" w:hAnsiTheme="minorHAnsi" w:cstheme="minorHAnsi"/>
          <w:b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Elementary</w:t>
      </w:r>
      <w:r w:rsidRPr="00A9573B">
        <w:rPr>
          <w:rFonts w:asciiTheme="minorHAnsi" w:eastAsia="Garamond" w:hAnsiTheme="minorHAnsi" w:cstheme="minorHAnsi"/>
          <w:b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b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Sp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cial</w:t>
      </w:r>
      <w:r w:rsidRPr="00A9573B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Educatio</w:t>
      </w:r>
      <w:r w:rsidRPr="00A9573B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Tow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tate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University,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Towson,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1976</w:t>
      </w:r>
    </w:p>
    <w:p w14:paraId="7033FCC0" w14:textId="77777777" w:rsidR="000C702D" w:rsidRPr="00A9573B" w:rsidRDefault="000C702D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57454E1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475EAEE" w14:textId="1E875560" w:rsidR="000C702D" w:rsidRPr="00A9573B" w:rsidRDefault="004049CE" w:rsidP="00A9573B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208EEA0A">
          <v:group id="_x0000_s1042" style="position:absolute;left:0;text-align:left;margin-left:52.5pt;margin-top:16.9pt;width:507pt;height:0;z-index:-251661824;mso-position-horizontal-relative:page" coordorigin="1050,338" coordsize="10140,0">
            <v:shape id="_x0000_s1043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A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CADEMIC </w:t>
      </w:r>
      <w:r w:rsidRPr="00A9573B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  <w:u w:val="single" w:color="7F7F7F"/>
        </w:rPr>
        <w:t>H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O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NO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>R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S A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N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D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A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W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A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R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DS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7AC2810D" w14:textId="77777777" w:rsidR="000C702D" w:rsidRPr="00A9573B" w:rsidRDefault="004049CE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Recipient,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Graduate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Assistantship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Award,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Loyola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College,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1977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78</w:t>
      </w:r>
    </w:p>
    <w:p w14:paraId="12DDD2B3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Graduated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Magna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Cum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Laude,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Tow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State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University,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1976</w:t>
      </w:r>
    </w:p>
    <w:p w14:paraId="1B7F14EA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7728AD6" w14:textId="48E30117" w:rsidR="000C702D" w:rsidRPr="00A9573B" w:rsidRDefault="004049CE" w:rsidP="00A9573B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25B5539B">
          <v:group id="_x0000_s1040" style="position:absolute;left:0;text-align:left;margin-left:52.5pt;margin-top:16.9pt;width:507pt;height:0;z-index:-251660800;mso-position-horizontal-relative:page" coordorigin="1050,338" coordsize="10140,0">
            <v:shape id="_x0000_s1041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A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CADEMIC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/T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EACHING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X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ER</w:t>
      </w:r>
      <w:r w:rsidRPr="00A9573B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  <w:u w:val="single" w:color="7F7F7F"/>
        </w:rPr>
        <w:t>I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ENCE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30452AF4" w14:textId="77777777" w:rsidR="000C702D" w:rsidRPr="00A9573B" w:rsidRDefault="004049CE">
      <w:pPr>
        <w:spacing w:before="38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Adjunct</w:t>
      </w:r>
      <w:r w:rsidRPr="00A9573B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Associate</w:t>
      </w:r>
      <w:r w:rsidRPr="00A9573B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Professor,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Goucher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College,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1997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Present</w:t>
      </w:r>
    </w:p>
    <w:p w14:paraId="688DAC1A" w14:textId="77777777" w:rsidR="000C702D" w:rsidRPr="00A9573B" w:rsidRDefault="004049CE">
      <w:pPr>
        <w:tabs>
          <w:tab w:val="left" w:pos="1420"/>
        </w:tabs>
        <w:spacing w:before="11"/>
        <w:ind w:left="1440" w:right="1044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ach</w:t>
      </w:r>
      <w:r w:rsidRPr="00A9573B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gy,</w:t>
      </w:r>
      <w:r w:rsidRPr="00A9573B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ons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4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can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n,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oom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 averag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students.</w:t>
      </w:r>
      <w:r w:rsidRPr="00A9573B">
        <w:rPr>
          <w:rFonts w:asciiTheme="minorHAnsi" w:eastAsia="Garamond" w:hAnsiTheme="minorHAnsi" w:cstheme="minorHAnsi"/>
          <w:iCs/>
          <w:spacing w:val="4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rvise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ers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ysburg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1E105D01" w14:textId="77777777" w:rsidR="000C702D" w:rsidRPr="00A9573B" w:rsidRDefault="000C702D">
      <w:pPr>
        <w:spacing w:before="9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4CCB6FE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Adjunct</w:t>
      </w:r>
      <w:r w:rsidRPr="00A9573B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Instructor,</w:t>
      </w:r>
      <w:r w:rsidRPr="00A9573B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University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llege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Park,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1997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Present</w:t>
      </w:r>
    </w:p>
    <w:p w14:paraId="6C9520FC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ach</w:t>
      </w:r>
      <w:r w:rsidRPr="00A9573B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Curr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ends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on,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udents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ec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eds</w:t>
      </w:r>
      <w:r w:rsidRPr="00A9573B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Diver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ning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es,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ing</w:t>
      </w:r>
    </w:p>
    <w:p w14:paraId="301F6759" w14:textId="77777777" w:rsidR="000C702D" w:rsidRPr="00A9573B" w:rsidRDefault="004049CE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uman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evel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aduate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ents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sizes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averaging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students.</w:t>
      </w:r>
    </w:p>
    <w:p w14:paraId="3FCC884A" w14:textId="77777777" w:rsidR="000C702D" w:rsidRPr="00A9573B" w:rsidRDefault="000C702D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4955940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Senior</w:t>
      </w:r>
      <w:r w:rsidRPr="00A9573B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Lecturer,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Coppin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tate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Univers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ty,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timore,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1996</w:t>
      </w:r>
    </w:p>
    <w:p w14:paraId="108DA1FA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Tau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ht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urse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Exceptional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Children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classes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25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30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undergra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uate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nts.</w:t>
      </w:r>
    </w:p>
    <w:p w14:paraId="248BB05D" w14:textId="77777777" w:rsidR="000C702D" w:rsidRPr="00A9573B" w:rsidRDefault="000C702D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DF9B0A3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Lecturer,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Johns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Hop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k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ins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University,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1984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96</w:t>
      </w:r>
    </w:p>
    <w:p w14:paraId="0EFA1052" w14:textId="77777777" w:rsidR="000C702D" w:rsidRPr="00A9573B" w:rsidRDefault="004049CE">
      <w:pPr>
        <w:tabs>
          <w:tab w:val="left" w:pos="1420"/>
        </w:tabs>
        <w:spacing w:before="11"/>
        <w:ind w:left="1439" w:right="1042" w:hanging="360"/>
        <w:rPr>
          <w:rFonts w:asciiTheme="minorHAnsi" w:eastAsia="Garamond" w:hAnsiTheme="minorHAnsi" w:cstheme="minorHAnsi"/>
          <w:iCs/>
          <w:sz w:val="22"/>
          <w:szCs w:val="22"/>
        </w:rPr>
        <w:sectPr w:rsidR="000C702D" w:rsidRPr="00A9573B">
          <w:footerReference w:type="default" r:id="rId7"/>
          <w:pgSz w:w="12240" w:h="15840"/>
          <w:pgMar w:top="1480" w:right="0" w:bottom="280" w:left="0" w:header="0" w:footer="362" w:gutter="0"/>
          <w:cols w:space="720"/>
        </w:sect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Tau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ht</w:t>
      </w:r>
      <w:r w:rsidRPr="00A9573B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Adapt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ng</w:t>
      </w:r>
      <w:r w:rsidRPr="00A9573B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condary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Curr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culum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cial</w:t>
      </w:r>
      <w:r w:rsidRPr="00A9573B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udents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rad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uate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 class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sizes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averaging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15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ents.</w:t>
      </w:r>
    </w:p>
    <w:p w14:paraId="2A50C89F" w14:textId="77777777" w:rsidR="000C702D" w:rsidRPr="00A9573B" w:rsidRDefault="004049CE">
      <w:pPr>
        <w:spacing w:before="62"/>
        <w:ind w:right="1080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lastRenderedPageBreak/>
        <w:t>D.A.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="Cambria Math" w:eastAsia="Cambria" w:hAnsi="Cambria Math" w:cs="Cambria Math"/>
          <w:iCs/>
          <w:w w:val="181"/>
          <w:sz w:val="22"/>
          <w:szCs w:val="22"/>
        </w:rPr>
        <w:t>⎯</w:t>
      </w:r>
      <w:r w:rsidRPr="00A9573B">
        <w:rPr>
          <w:rFonts w:asciiTheme="minorHAnsi" w:eastAsia="Cambria" w:hAnsiTheme="minorHAnsi" w:cstheme="minorHAnsi"/>
          <w:iCs/>
          <w:spacing w:val="-36"/>
          <w:w w:val="18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w w:val="99"/>
          <w:sz w:val="22"/>
          <w:szCs w:val="22"/>
        </w:rPr>
        <w:t>two</w:t>
      </w:r>
    </w:p>
    <w:p w14:paraId="782D4364" w14:textId="77777777" w:rsidR="000C702D" w:rsidRPr="00A9573B" w:rsidRDefault="000C702D">
      <w:pPr>
        <w:spacing w:before="1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B7F460A" w14:textId="77777777" w:rsidR="000C702D" w:rsidRPr="00A9573B" w:rsidRDefault="004049CE">
      <w:pPr>
        <w:tabs>
          <w:tab w:val="left" w:pos="10100"/>
        </w:tabs>
        <w:spacing w:line="300" w:lineRule="exact"/>
        <w:ind w:right="1050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38553035">
          <v:group id="_x0000_s1038" style="position:absolute;left:0;text-align:left;margin-left:52.5pt;margin-top:16.95pt;width:507pt;height:0;z-index:-251659776;mso-position-horizontal-relative:page" coordorigin="1050,339" coordsize="10140,0">
            <v:shape id="_x0000_s1039" style="position:absolute;left:1050;top:339;width:10140;height:0" coordorigin="1050,339" coordsize="10140,0" path="m1050,339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C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OURSES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T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A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U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GHT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5CAEF16E" w14:textId="77777777" w:rsidR="000C702D" w:rsidRPr="00A9573B" w:rsidRDefault="000C702D">
      <w:pPr>
        <w:spacing w:before="9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E70F648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9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573"/>
      </w:tblGrid>
      <w:tr w:rsidR="000C702D" w:rsidRPr="00A9573B" w14:paraId="240A4653" w14:textId="77777777">
        <w:trPr>
          <w:trHeight w:hRule="exact" w:val="26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0EA50286" w14:textId="77777777" w:rsidR="000C702D" w:rsidRPr="00A9573B" w:rsidRDefault="004049CE">
            <w:pPr>
              <w:spacing w:line="24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Garamond" w:hAnsiTheme="minorHAnsi" w:cstheme="minorHAnsi"/>
                <w:b/>
                <w:iCs/>
                <w:position w:val="1"/>
                <w:sz w:val="22"/>
                <w:szCs w:val="22"/>
              </w:rPr>
              <w:t>Undergrad</w:t>
            </w:r>
            <w:r w:rsidRPr="00A9573B">
              <w:rPr>
                <w:rFonts w:asciiTheme="minorHAnsi" w:eastAsia="Garamond" w:hAnsiTheme="minorHAnsi" w:cstheme="minorHAnsi"/>
                <w:b/>
                <w:iCs/>
                <w:spacing w:val="1"/>
                <w:position w:val="1"/>
                <w:sz w:val="22"/>
                <w:szCs w:val="22"/>
              </w:rPr>
              <w:t>u</w:t>
            </w:r>
            <w:r w:rsidRPr="00A9573B">
              <w:rPr>
                <w:rFonts w:asciiTheme="minorHAnsi" w:eastAsia="Garamond" w:hAnsiTheme="minorHAnsi" w:cstheme="minorHAnsi"/>
                <w:b/>
                <w:iCs/>
                <w:position w:val="1"/>
                <w:sz w:val="22"/>
                <w:szCs w:val="22"/>
              </w:rPr>
              <w:t>ate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6B5E8467" w14:textId="77777777" w:rsidR="000C702D" w:rsidRPr="00A9573B" w:rsidRDefault="004049CE">
            <w:pPr>
              <w:spacing w:line="24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Garamond" w:hAnsiTheme="minorHAnsi" w:cstheme="minorHAnsi"/>
                <w:b/>
                <w:iCs/>
                <w:position w:val="1"/>
                <w:sz w:val="22"/>
                <w:szCs w:val="22"/>
              </w:rPr>
              <w:t>Graduate</w:t>
            </w:r>
          </w:p>
        </w:tc>
      </w:tr>
      <w:tr w:rsidR="000C702D" w:rsidRPr="00A9573B" w14:paraId="5D04C2C9" w14:textId="77777777">
        <w:trPr>
          <w:trHeight w:hRule="exact" w:val="558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3938AF00" w14:textId="77777777" w:rsidR="000C702D" w:rsidRPr="00A9573B" w:rsidRDefault="004049CE">
            <w:pPr>
              <w:spacing w:line="26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Nature</w:t>
            </w:r>
            <w:r w:rsidRPr="00A9573B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and</w:t>
            </w:r>
            <w:r w:rsidRPr="00A9573B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Needs</w:t>
            </w:r>
            <w:r w:rsidRPr="00A9573B">
              <w:rPr>
                <w:rFonts w:asciiTheme="minorHAnsi" w:eastAsia="Garamond" w:hAnsiTheme="minorHAnsi" w:cstheme="minorHAnsi"/>
                <w:iCs/>
                <w:spacing w:val="-4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of</w:t>
            </w:r>
            <w:r w:rsidRPr="00A9573B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Exceptional</w:t>
            </w:r>
            <w:r w:rsidRPr="00A9573B">
              <w:rPr>
                <w:rFonts w:asciiTheme="minorHAnsi" w:eastAsia="Garamond" w:hAnsiTheme="minorHAnsi" w:cstheme="minorHAnsi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Children</w:t>
            </w:r>
          </w:p>
          <w:p w14:paraId="4E9E6C77" w14:textId="77777777" w:rsidR="000C702D" w:rsidRPr="00A9573B" w:rsidRDefault="004049CE">
            <w:pPr>
              <w:spacing w:before="12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sz w:val="22"/>
                <w:szCs w:val="22"/>
              </w:rPr>
              <w:t xml:space="preserve">• 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Educat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o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al</w:t>
            </w:r>
            <w:r w:rsidRPr="00A9573B">
              <w:rPr>
                <w:rFonts w:asciiTheme="minorHAnsi" w:eastAsia="Garamond" w:hAnsiTheme="minorHAnsi" w:cstheme="minorHAnsi"/>
                <w:iCs/>
                <w:spacing w:val="-10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syc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h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olo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g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y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EB3E66D" w14:textId="77777777" w:rsidR="000C702D" w:rsidRPr="00A9573B" w:rsidRDefault="004049CE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Adapt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i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ng</w:t>
            </w:r>
            <w:r w:rsidRPr="00A9573B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the</w:t>
            </w:r>
            <w:r w:rsidRPr="00A9573B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Secondary</w:t>
            </w:r>
            <w:r w:rsidRPr="00A9573B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u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rriculum</w:t>
            </w:r>
            <w:r w:rsidRPr="00A9573B">
              <w:rPr>
                <w:rFonts w:asciiTheme="minorHAnsi" w:eastAsia="Garamond" w:hAnsiTheme="minorHAnsi" w:cstheme="minorHAnsi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for</w:t>
            </w:r>
            <w:r w:rsidRPr="00A9573B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spacing w:val="2"/>
                <w:position w:val="1"/>
                <w:sz w:val="22"/>
                <w:szCs w:val="22"/>
              </w:rPr>
              <w:t>S</w:t>
            </w:r>
            <w:r w:rsidRPr="00A9573B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p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ec</w:t>
            </w:r>
            <w:r w:rsidRPr="00A9573B">
              <w:rPr>
                <w:rFonts w:asciiTheme="minorHAnsi" w:eastAsia="Garamond" w:hAnsiTheme="minorHAnsi" w:cstheme="minorHAnsi"/>
                <w:iCs/>
                <w:spacing w:val="2"/>
                <w:position w:val="1"/>
                <w:sz w:val="22"/>
                <w:szCs w:val="22"/>
              </w:rPr>
              <w:t>i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al</w:t>
            </w:r>
          </w:p>
          <w:p w14:paraId="469BAB3B" w14:textId="77777777" w:rsidR="000C702D" w:rsidRPr="00A9573B" w:rsidRDefault="004049CE">
            <w:pPr>
              <w:spacing w:before="1"/>
              <w:ind w:left="872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Educat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on</w:t>
            </w:r>
            <w:r w:rsidRPr="00A9573B">
              <w:rPr>
                <w:rFonts w:asciiTheme="minorHAnsi" w:eastAsia="Garamond" w:hAnsiTheme="minorHAnsi" w:cstheme="minorHAnsi"/>
                <w:iCs/>
                <w:spacing w:val="-9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St</w:t>
            </w:r>
            <w:r w:rsidRPr="00A9573B">
              <w:rPr>
                <w:rFonts w:asciiTheme="minorHAnsi" w:eastAsia="Garamond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d</w:t>
            </w:r>
            <w:r w:rsidRPr="00A9573B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ents</w:t>
            </w:r>
          </w:p>
        </w:tc>
      </w:tr>
      <w:tr w:rsidR="000C702D" w:rsidRPr="00A9573B" w14:paraId="0A059879" w14:textId="77777777">
        <w:trPr>
          <w:trHeight w:hRule="exact" w:val="279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1AB17662" w14:textId="77777777" w:rsidR="000C702D" w:rsidRPr="00A9573B" w:rsidRDefault="004049CE">
            <w:pPr>
              <w:spacing w:line="26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Found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ti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o</w:t>
            </w:r>
            <w:r w:rsidRPr="00A9573B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n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</w:t>
            </w:r>
            <w:r w:rsidRPr="00A9573B">
              <w:rPr>
                <w:rFonts w:asciiTheme="minorHAnsi" w:eastAsia="Garamond" w:hAnsiTheme="minorHAnsi" w:cstheme="minorHAnsi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of</w:t>
            </w:r>
            <w:r w:rsidRPr="00A9573B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Am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e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ric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</w:t>
            </w:r>
            <w:r w:rsidRPr="00A9573B">
              <w:rPr>
                <w:rFonts w:asciiTheme="minorHAnsi" w:eastAsia="Garamond" w:hAnsiTheme="minorHAnsi" w:cstheme="minorHAnsi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Educat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i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on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5174D84" w14:textId="77777777" w:rsidR="000C702D" w:rsidRPr="00A9573B" w:rsidRDefault="004049CE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Students</w:t>
            </w:r>
            <w:r w:rsidRPr="00A9573B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with</w:t>
            </w:r>
            <w:r w:rsidRPr="00A9573B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Spec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i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al</w:t>
            </w:r>
            <w:r w:rsidRPr="00A9573B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Need</w:t>
            </w:r>
            <w:r w:rsidRPr="00A9573B">
              <w:rPr>
                <w:rFonts w:asciiTheme="minorHAnsi" w:eastAsia="Garamond" w:hAnsiTheme="minorHAnsi" w:cstheme="minorHAnsi"/>
                <w:iCs/>
                <w:spacing w:val="2"/>
                <w:position w:val="1"/>
                <w:sz w:val="22"/>
                <w:szCs w:val="22"/>
              </w:rPr>
              <w:t>s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/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Diverse</w:t>
            </w:r>
            <w:r w:rsidRPr="00A9573B">
              <w:rPr>
                <w:rFonts w:asciiTheme="minorHAnsi" w:eastAsia="Garamond" w:hAnsiTheme="minorHAnsi" w:cstheme="minorHAnsi"/>
                <w:iCs/>
                <w:spacing w:val="-13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Lea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r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ning</w:t>
            </w:r>
            <w:r w:rsidRPr="00A9573B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Styles</w:t>
            </w:r>
          </w:p>
        </w:tc>
      </w:tr>
      <w:tr w:rsidR="000C702D" w:rsidRPr="00A9573B" w14:paraId="1C4B2348" w14:textId="77777777">
        <w:trPr>
          <w:trHeight w:hRule="exact" w:val="28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13B7136E" w14:textId="77777777" w:rsidR="000C702D" w:rsidRPr="00A9573B" w:rsidRDefault="004049CE">
            <w:pPr>
              <w:spacing w:line="26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Cl</w:t>
            </w:r>
            <w:r w:rsidRPr="00A9573B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a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ssro</w:t>
            </w:r>
            <w:r w:rsidRPr="00A9573B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o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m</w:t>
            </w:r>
            <w:r w:rsidRPr="00A9573B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M</w:t>
            </w:r>
            <w:r w:rsidRPr="00A9573B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a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17122A6" w14:textId="77777777" w:rsidR="000C702D" w:rsidRPr="00A9573B" w:rsidRDefault="004049CE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Lea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r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ning</w:t>
            </w:r>
            <w:r w:rsidRPr="00A9573B">
              <w:rPr>
                <w:rFonts w:asciiTheme="minorHAnsi" w:eastAsia="Garamond" w:hAnsiTheme="minorHAnsi" w:cstheme="minorHAnsi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he</w:t>
            </w:r>
            <w:r w:rsidRPr="00A9573B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o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ry</w:t>
            </w:r>
            <w:r w:rsidRPr="00A9573B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A9573B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n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d</w:t>
            </w:r>
            <w:r w:rsidRPr="00A9573B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Hu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m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an</w:t>
            </w:r>
            <w:r w:rsidRPr="00A9573B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D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evel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o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p</w:t>
            </w:r>
            <w:r w:rsidRPr="00A9573B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m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ent</w:t>
            </w:r>
          </w:p>
        </w:tc>
      </w:tr>
      <w:tr w:rsidR="000C702D" w:rsidRPr="00A9573B" w14:paraId="6A5E3B2C" w14:textId="77777777">
        <w:trPr>
          <w:trHeight w:hRule="exact" w:val="31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09954711" w14:textId="77777777" w:rsidR="000C702D" w:rsidRPr="00A9573B" w:rsidRDefault="000C702D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ED41CB6" w14:textId="77777777" w:rsidR="000C702D" w:rsidRPr="00A9573B" w:rsidRDefault="004049CE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A9573B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A9573B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Current</w:t>
            </w:r>
            <w:r w:rsidRPr="00A9573B">
              <w:rPr>
                <w:rFonts w:asciiTheme="minorHAnsi" w:eastAsia="Garamond" w:hAnsiTheme="minorHAnsi" w:cstheme="minorHAnsi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Trends</w:t>
            </w:r>
            <w:r w:rsidRPr="00A9573B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in</w:t>
            </w:r>
            <w:r w:rsidRPr="00A9573B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A9573B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Education</w:t>
            </w:r>
          </w:p>
        </w:tc>
      </w:tr>
    </w:tbl>
    <w:p w14:paraId="3C10E4A5" w14:textId="77777777" w:rsidR="000C702D" w:rsidRPr="00A9573B" w:rsidRDefault="000C702D">
      <w:pPr>
        <w:spacing w:before="2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F2069BA" w14:textId="77777777" w:rsidR="000C702D" w:rsidRPr="00A9573B" w:rsidRDefault="004049CE">
      <w:pPr>
        <w:tabs>
          <w:tab w:val="left" w:pos="11180"/>
        </w:tabs>
        <w:spacing w:before="33"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3727455C">
          <v:group id="_x0000_s1036" style="position:absolute;left:0;text-align:left;margin-left:52.5pt;margin-top:18.65pt;width:507pt;height:0;z-index:-251658752;mso-position-horizontal-relative:page" coordorigin="1050,373" coordsize="10140,0">
            <v:shape id="_x0000_s1037" style="position:absolute;left:1050;top:373;width:10140;height:0" coordorigin="1050,373" coordsize="10140,0" path="m1050,373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  <w:u w:val="single" w:color="7F7F7F"/>
        </w:rPr>
        <w:t>H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IGH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L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IGHTS 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O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F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R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OFE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S</w:t>
      </w:r>
      <w:r w:rsidRPr="00A9573B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  <w:u w:val="single" w:color="7F7F7F"/>
        </w:rPr>
        <w:t>S</w:t>
      </w:r>
      <w:r w:rsidRPr="00A9573B">
        <w:rPr>
          <w:rFonts w:asciiTheme="minorHAnsi" w:eastAsia="Garamond" w:hAnsiTheme="minorHAnsi" w:cstheme="minorHAnsi"/>
          <w:b/>
          <w:iCs/>
          <w:spacing w:val="-1"/>
          <w:sz w:val="22"/>
          <w:szCs w:val="22"/>
          <w:u w:val="single" w:color="7F7F7F"/>
        </w:rPr>
        <w:t>I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>O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N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AL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X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ERIE</w:t>
      </w:r>
      <w:r w:rsidRPr="00A9573B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  <w:u w:val="single" w:color="7F7F7F"/>
        </w:rPr>
        <w:t>N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CE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4984F1F7" w14:textId="77777777" w:rsidR="000C702D" w:rsidRPr="00A9573B" w:rsidRDefault="000C702D">
      <w:pPr>
        <w:spacing w:before="8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C437211" w14:textId="77777777" w:rsidR="000C702D" w:rsidRPr="00A9573B" w:rsidRDefault="004049CE">
      <w:pPr>
        <w:spacing w:before="38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Principal,</w:t>
      </w:r>
      <w:r w:rsidRPr="00A9573B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Bethesda-Chevy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Montgomery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Bethesda,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1995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Present</w:t>
      </w:r>
    </w:p>
    <w:p w14:paraId="127BA7C8" w14:textId="77777777" w:rsidR="000C702D" w:rsidRPr="00A9573B" w:rsidRDefault="004049CE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</w:t>
      </w:r>
      <w:r w:rsidRPr="00A9573B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1,200-student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serving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grades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9-12.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Direct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all</w:t>
      </w:r>
      <w:r w:rsidRPr="00A9573B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aspects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operations,</w:t>
      </w:r>
      <w:r w:rsidRPr="00A9573B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including instru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nal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eadersh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writ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ning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imp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aff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sele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 evaluat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ent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discipl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ne,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supervisi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n.</w:t>
      </w:r>
    </w:p>
    <w:p w14:paraId="2CE06093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Administer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 $500,000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operating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budget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super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ise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130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classified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members.</w:t>
      </w:r>
    </w:p>
    <w:p w14:paraId="36E5B4BB" w14:textId="77777777" w:rsidR="000C702D" w:rsidRPr="00A9573B" w:rsidRDefault="004049CE">
      <w:pPr>
        <w:tabs>
          <w:tab w:val="left" w:pos="1420"/>
        </w:tabs>
        <w:spacing w:before="23" w:line="240" w:lineRule="exact"/>
        <w:ind w:left="1440" w:right="1041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ttysburg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Area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ersity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Committee;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built stro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 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with the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min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rity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community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create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 climate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ceptance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minorities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all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feel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accepted.</w:t>
      </w:r>
    </w:p>
    <w:p w14:paraId="25532ECB" w14:textId="77777777" w:rsidR="000C702D" w:rsidRPr="00A9573B" w:rsidRDefault="004049CE">
      <w:pPr>
        <w:tabs>
          <w:tab w:val="left" w:pos="1420"/>
        </w:tabs>
        <w:spacing w:before="20"/>
        <w:ind w:left="1440" w:right="1041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Procured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administered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$300,000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grant</w:t>
      </w:r>
      <w:r w:rsidRPr="00A9573B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Classrooms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Future,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$400,000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grant</w:t>
      </w:r>
      <w:r w:rsidRPr="00A9573B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Project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7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 (hi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efo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init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ati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e)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ov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4-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ye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od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ugh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ylvan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nt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on.</w:t>
      </w:r>
    </w:p>
    <w:p w14:paraId="0336F8D1" w14:textId="77777777" w:rsidR="000C702D" w:rsidRPr="00A9573B" w:rsidRDefault="004049CE">
      <w:pPr>
        <w:tabs>
          <w:tab w:val="left" w:pos="1420"/>
        </w:tabs>
        <w:spacing w:before="10"/>
        <w:ind w:left="1440" w:right="1046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Achie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asurable s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cce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with</w:t>
      </w:r>
      <w:r w:rsidRPr="00A9573B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at-risk</w:t>
      </w:r>
      <w:r w:rsidRPr="00A9573B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students</w:t>
      </w:r>
      <w:r w:rsidRPr="00A9573B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ough</w:t>
      </w:r>
      <w:r w:rsidRPr="00A9573B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ent of</w:t>
      </w:r>
      <w:r w:rsidRPr="00A9573B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A9573B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alternative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ucat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am 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teams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t-risk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fre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well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plementation</w:t>
      </w:r>
      <w:r w:rsidRPr="00A9573B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Project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7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20.</w:t>
      </w:r>
    </w:p>
    <w:p w14:paraId="6EF41FF2" w14:textId="77777777" w:rsidR="000C702D" w:rsidRPr="00A9573B" w:rsidRDefault="004049CE">
      <w:pPr>
        <w:spacing w:before="1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Deve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oped,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osed,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mpl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ted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block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hedul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ng,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J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OTC,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visory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ms.</w:t>
      </w:r>
    </w:p>
    <w:p w14:paraId="267A85B2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nsist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ntly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meet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/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rly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Progress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set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b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No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ild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Left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Beh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ct.</w:t>
      </w:r>
    </w:p>
    <w:p w14:paraId="4567D51B" w14:textId="77777777" w:rsidR="000C702D" w:rsidRPr="00A9573B" w:rsidRDefault="004049CE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Involved</w:t>
      </w:r>
      <w:r w:rsidRPr="00A9573B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aspects</w:t>
      </w:r>
      <w:r w:rsidRPr="00A9573B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$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40</w:t>
      </w:r>
      <w:r w:rsidRPr="00A9573B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million</w:t>
      </w:r>
      <w:r w:rsidRPr="00A9573B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uct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j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ect</w:t>
      </w:r>
      <w:r w:rsidRPr="00A9573B">
        <w:rPr>
          <w:rFonts w:asciiTheme="minorHAnsi" w:eastAsia="Garamond" w:hAnsiTheme="minorHAnsi" w:cstheme="minorHAnsi"/>
          <w:iCs/>
          <w:spacing w:val="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A9573B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well</w:t>
      </w:r>
      <w:r w:rsidRPr="00A9573B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A9573B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relocat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students</w:t>
      </w:r>
      <w:r w:rsidRPr="00A9573B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staff me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b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ers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new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acil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ty.</w:t>
      </w:r>
    </w:p>
    <w:p w14:paraId="3B6745AD" w14:textId="77777777" w:rsidR="000C702D" w:rsidRPr="00A9573B" w:rsidRDefault="000C702D">
      <w:pPr>
        <w:spacing w:before="19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3E8C1A9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Principal,</w:t>
      </w:r>
      <w:r w:rsidRPr="00A9573B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Montgomery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Blair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School;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Montgomery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nty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blic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Silver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Spring,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135A32A2" w14:textId="77777777" w:rsidR="000C702D" w:rsidRPr="00A9573B" w:rsidRDefault="004049CE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</w:t>
      </w:r>
      <w:r w:rsidRPr="00A9573B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4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1,000-student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chool</w:t>
      </w:r>
      <w:r w:rsidRPr="00A9573B">
        <w:rPr>
          <w:rFonts w:asciiTheme="minorHAnsi" w:eastAsia="Garamond" w:hAnsiTheme="minorHAnsi" w:cstheme="minorHAnsi"/>
          <w:iCs/>
          <w:spacing w:val="4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serving</w:t>
      </w:r>
      <w:r w:rsidRPr="00A9573B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grades</w:t>
      </w:r>
      <w:r w:rsidRPr="00A9573B">
        <w:rPr>
          <w:rFonts w:asciiTheme="minorHAnsi" w:eastAsia="Garamond" w:hAnsiTheme="minorHAnsi" w:cstheme="minorHAnsi"/>
          <w:iCs/>
          <w:spacing w:val="4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9-12.</w:t>
      </w:r>
      <w:r w:rsidRPr="00A9573B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Managed</w:t>
      </w:r>
      <w:r w:rsidRPr="00A9573B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ogram</w:t>
      </w:r>
      <w:r w:rsidRPr="00A9573B">
        <w:rPr>
          <w:rFonts w:asciiTheme="minorHAnsi" w:eastAsia="Garamond" w:hAnsiTheme="minorHAnsi" w:cstheme="minorHAnsi"/>
          <w:iCs/>
          <w:spacing w:val="3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development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aluation, curriculum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instruct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teacher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ain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ng,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district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sponsibilities.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Served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ecial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Education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ordi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ator.</w:t>
      </w:r>
    </w:p>
    <w:p w14:paraId="06553A36" w14:textId="77777777" w:rsidR="000C702D" w:rsidRPr="00A9573B" w:rsidRDefault="004049CE">
      <w:pPr>
        <w:spacing w:before="1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Administered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$100,000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operating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budget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supervised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100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classified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0EA6D66D" w14:textId="77777777" w:rsidR="000C702D" w:rsidRPr="00A9573B" w:rsidRDefault="004049CE">
      <w:pPr>
        <w:tabs>
          <w:tab w:val="left" w:pos="1420"/>
        </w:tabs>
        <w:spacing w:before="23" w:line="240" w:lineRule="exact"/>
        <w:ind w:left="1440" w:right="1045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Imple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 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tive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gram;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limate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nducive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emic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ev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ment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by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educing class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sizes.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Program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resulted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70%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ccess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rate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among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at-risk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youth.</w:t>
      </w:r>
    </w:p>
    <w:p w14:paraId="317CDEE7" w14:textId="77777777" w:rsidR="000C702D" w:rsidRPr="00A9573B" w:rsidRDefault="004049CE">
      <w:pPr>
        <w:spacing w:before="2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Served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ask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ce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was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tru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defi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ing</w:t>
      </w:r>
      <w:r w:rsidRPr="00A9573B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onsh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</w:t>
      </w:r>
      <w:r w:rsidRPr="00A9573B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blic</w:t>
      </w:r>
    </w:p>
    <w:p w14:paraId="1E800C73" w14:textId="77777777" w:rsidR="000C702D" w:rsidRPr="00A9573B" w:rsidRDefault="004049CE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Schools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cal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es.</w:t>
      </w:r>
    </w:p>
    <w:p w14:paraId="316A6B06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Org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zed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directed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ectatio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Achievement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ESA)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rkshop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faculty.</w:t>
      </w:r>
    </w:p>
    <w:p w14:paraId="5A989773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Achie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merous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from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Was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ance.</w:t>
      </w:r>
    </w:p>
    <w:p w14:paraId="2AF7018D" w14:textId="77777777" w:rsidR="000C702D" w:rsidRPr="00A9573B" w:rsidRDefault="000C702D">
      <w:pPr>
        <w:spacing w:before="20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10351D7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Assista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incipal,</w:t>
      </w:r>
      <w:r w:rsidRPr="00A9573B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Walt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Whitman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School;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ty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1988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1991</w:t>
      </w:r>
    </w:p>
    <w:p w14:paraId="57679A38" w14:textId="77777777" w:rsidR="000C702D" w:rsidRPr="00A9573B" w:rsidRDefault="004049CE">
      <w:pPr>
        <w:tabs>
          <w:tab w:val="left" w:pos="1420"/>
        </w:tabs>
        <w:spacing w:before="23" w:line="240" w:lineRule="exact"/>
        <w:ind w:left="1440" w:right="1044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Assista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cipal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2,0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0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0-student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ing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grades</w:t>
      </w:r>
      <w:r w:rsidRPr="00A9573B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-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12.</w:t>
      </w:r>
      <w:r w:rsidRPr="00A9573B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Prima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esponsibil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ties</w:t>
      </w:r>
      <w:r w:rsidRPr="00A9573B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included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ent discipline,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attendance,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ctional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ision,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evaluat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3C942C83" w14:textId="77777777" w:rsidR="000C702D" w:rsidRPr="00A9573B" w:rsidRDefault="004049CE">
      <w:pPr>
        <w:spacing w:before="2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Administered</w:t>
      </w:r>
      <w:r w:rsidRPr="00A9573B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$300,000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operating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budget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supervised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150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classified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1B7C7316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Instrum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devel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turday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sruptive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m.</w:t>
      </w:r>
    </w:p>
    <w:p w14:paraId="1057D023" w14:textId="77777777" w:rsidR="000C702D" w:rsidRPr="00A9573B" w:rsidRDefault="004049CE">
      <w:pPr>
        <w:tabs>
          <w:tab w:val="left" w:pos="1420"/>
        </w:tabs>
        <w:spacing w:before="23" w:line="240" w:lineRule="exact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  <w:sectPr w:rsidR="000C702D" w:rsidRPr="00A9573B">
          <w:pgSz w:w="12240" w:h="15840"/>
          <w:pgMar w:top="1380" w:right="0" w:bottom="280" w:left="0" w:header="0" w:footer="362" w:gutter="0"/>
          <w:cols w:space="720"/>
        </w:sect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eived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lades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om</w:t>
      </w:r>
      <w:r w:rsidRPr="00A9573B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hers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success</w:t>
      </w:r>
      <w:r w:rsidRPr="00A9573B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grade</w:t>
      </w:r>
      <w:r w:rsidRPr="00A9573B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udents</w:t>
      </w:r>
      <w:r w:rsidRPr="00A9573B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rou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 alte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tive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ucat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rog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am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ordinat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grade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ms.</w:t>
      </w:r>
    </w:p>
    <w:p w14:paraId="13D88A96" w14:textId="77777777" w:rsidR="000C702D" w:rsidRPr="00A9573B" w:rsidRDefault="004049CE">
      <w:pPr>
        <w:spacing w:before="62"/>
        <w:ind w:right="1079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lastRenderedPageBreak/>
        <w:t>D.A.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="Cambria Math" w:eastAsia="Cambria" w:hAnsi="Cambria Math" w:cs="Cambria Math"/>
          <w:iCs/>
          <w:w w:val="181"/>
          <w:sz w:val="22"/>
          <w:szCs w:val="22"/>
        </w:rPr>
        <w:t>⎯</w:t>
      </w:r>
      <w:r w:rsidRPr="00A9573B">
        <w:rPr>
          <w:rFonts w:asciiTheme="minorHAnsi" w:eastAsia="Cambria" w:hAnsiTheme="minorHAnsi" w:cstheme="minorHAnsi"/>
          <w:iCs/>
          <w:spacing w:val="-36"/>
          <w:w w:val="18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w w:val="99"/>
          <w:sz w:val="22"/>
          <w:szCs w:val="22"/>
        </w:rPr>
        <w:t>th</w:t>
      </w:r>
      <w:r w:rsidRPr="00A9573B">
        <w:rPr>
          <w:rFonts w:asciiTheme="minorHAnsi" w:eastAsia="Garamond" w:hAnsiTheme="minorHAnsi" w:cstheme="minorHAnsi"/>
          <w:iCs/>
          <w:spacing w:val="1"/>
          <w:w w:val="99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w w:val="99"/>
          <w:sz w:val="22"/>
          <w:szCs w:val="22"/>
        </w:rPr>
        <w:t>ee</w:t>
      </w:r>
    </w:p>
    <w:p w14:paraId="754954FC" w14:textId="77777777" w:rsidR="000C702D" w:rsidRPr="00A9573B" w:rsidRDefault="000C702D">
      <w:pPr>
        <w:spacing w:before="1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94E461A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Principal/Assistant</w:t>
      </w:r>
      <w:r w:rsidRPr="00A9573B">
        <w:rPr>
          <w:rFonts w:asciiTheme="minorHAnsi" w:eastAsia="Garamond" w:hAnsiTheme="minorHAnsi" w:cstheme="minorHAnsi"/>
          <w:b/>
          <w:iCs/>
          <w:spacing w:val="-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Principal,</w:t>
      </w:r>
      <w:r w:rsidRPr="00A9573B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Calvert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chool,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8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0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6AE42557" w14:textId="77777777" w:rsidR="000C702D" w:rsidRPr="00A9573B" w:rsidRDefault="004049CE">
      <w:pPr>
        <w:tabs>
          <w:tab w:val="left" w:pos="1420"/>
        </w:tabs>
        <w:spacing w:before="22"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Assisted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successfully</w:t>
      </w:r>
      <w:r w:rsidRPr="00A9573B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transformed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A9573B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stitut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k</w:t>
      </w:r>
      <w:r w:rsidRPr="00A9573B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losing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ts</w:t>
      </w:r>
      <w:r w:rsidRPr="00A9573B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rs</w:t>
      </w:r>
      <w:r w:rsidRPr="00A9573B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j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 provider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special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services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emotion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lly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disturbed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learning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disabled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students.</w:t>
      </w:r>
    </w:p>
    <w:p w14:paraId="4D7968E6" w14:textId="77777777" w:rsidR="000C702D" w:rsidRPr="00A9573B" w:rsidRDefault="004049CE">
      <w:pPr>
        <w:tabs>
          <w:tab w:val="left" w:pos="1420"/>
        </w:tabs>
        <w:spacing w:before="31" w:line="240" w:lineRule="exact"/>
        <w:ind w:left="1440" w:right="1044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Hired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staff,</w:t>
      </w:r>
      <w:r w:rsidRPr="00A9573B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evel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ped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nd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adminis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budget,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oor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cal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servi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es,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supervised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students 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tivities,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selec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ssigned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n-servi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rams,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tely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obser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nce.</w:t>
      </w:r>
    </w:p>
    <w:p w14:paraId="45BA27C8" w14:textId="77777777" w:rsidR="000C702D" w:rsidRPr="00A9573B" w:rsidRDefault="004049CE">
      <w:pPr>
        <w:tabs>
          <w:tab w:val="left" w:pos="1420"/>
        </w:tabs>
        <w:spacing w:before="20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nered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suppo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from</w:t>
      </w:r>
      <w:r w:rsidRPr="00A9573B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3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npubl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Spec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Facilit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es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dissertat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that confirmed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it was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less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expensive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pursue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quality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special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ervices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private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1194F089" w14:textId="77777777" w:rsidR="000C702D" w:rsidRPr="00A9573B" w:rsidRDefault="000C702D">
      <w:pPr>
        <w:spacing w:before="4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9DC792F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A21C981" w14:textId="77777777" w:rsidR="000C702D" w:rsidRPr="00A9573B" w:rsidRDefault="004049CE">
      <w:pPr>
        <w:tabs>
          <w:tab w:val="left" w:pos="10100"/>
        </w:tabs>
        <w:spacing w:line="300" w:lineRule="exact"/>
        <w:ind w:right="1050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789CA7AB">
          <v:group id="_x0000_s1034" style="position:absolute;left:0;text-align:left;margin-left:52.5pt;margin-top:16.9pt;width:507pt;height:0;z-index:-251657728;mso-position-horizontal-relative:page" coordorigin="1050,338" coordsize="10140,0">
            <v:shape id="_x0000_s1035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ARLY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C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AREER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3D3C3401" w14:textId="77777777" w:rsidR="000C702D" w:rsidRPr="00A9573B" w:rsidRDefault="000C702D">
      <w:pPr>
        <w:spacing w:before="6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9A3D18B" w14:textId="77777777" w:rsidR="000C702D" w:rsidRPr="00A9573B" w:rsidRDefault="004049CE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Learni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oblems</w:t>
      </w:r>
      <w:r w:rsidRPr="00A9573B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Resource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Teacher,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Chesapeake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School,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1976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80</w:t>
      </w:r>
    </w:p>
    <w:p w14:paraId="2CAAB0C4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Fou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th</w:t>
      </w:r>
      <w:r w:rsidRPr="00A9573B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Gr</w:t>
      </w:r>
      <w:r w:rsidRPr="00A9573B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Teacher,</w:t>
      </w:r>
      <w:r w:rsidRPr="00A9573B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Gene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lfe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Elem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ry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ol,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7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6</w:t>
      </w:r>
    </w:p>
    <w:p w14:paraId="2B4C1EEE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Special</w:t>
      </w:r>
      <w:r w:rsidRPr="00A9573B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Education</w:t>
      </w:r>
      <w:r w:rsidRPr="00A9573B">
        <w:rPr>
          <w:rFonts w:asciiTheme="minorHAnsi" w:eastAsia="Garamond" w:hAnsiTheme="minorHAnsi" w:cstheme="minorHAnsi"/>
          <w:b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Teacher,</w:t>
      </w:r>
      <w:r w:rsidRPr="00A9573B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John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ager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ard,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1976</w:t>
      </w:r>
    </w:p>
    <w:p w14:paraId="224B4E21" w14:textId="77777777" w:rsidR="000C702D" w:rsidRPr="00A9573B" w:rsidRDefault="000C702D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E010E45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98D5571" w14:textId="77777777" w:rsidR="000C702D" w:rsidRPr="00A9573B" w:rsidRDefault="004049CE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2CD955BD">
          <v:group id="_x0000_s1032" style="position:absolute;left:0;text-align:left;margin-left:52.5pt;margin-top:17pt;width:507pt;height:0;z-index:-251656704;mso-position-horizontal-relative:page" coordorigin="1050,340" coordsize="10140,0">
            <v:shape id="_x0000_s1033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RESEN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T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ATI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>O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NS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4E13AADD" w14:textId="77777777" w:rsidR="000C702D" w:rsidRPr="00A9573B" w:rsidRDefault="000C702D">
      <w:pPr>
        <w:spacing w:before="7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38EBFD1" w14:textId="77777777" w:rsidR="000C702D" w:rsidRPr="00A9573B" w:rsidRDefault="004049CE">
      <w:pPr>
        <w:tabs>
          <w:tab w:val="left" w:pos="1420"/>
        </w:tabs>
        <w:spacing w:before="42"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Woods,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Daniel,</w:t>
      </w:r>
      <w:r w:rsidRPr="00A9573B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A.</w:t>
      </w:r>
      <w:r w:rsidRPr="00A9573B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(1990),</w:t>
      </w:r>
      <w:r w:rsidRPr="00A9573B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“Staff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Development</w:t>
      </w:r>
      <w:r w:rsidRPr="00A9573B">
        <w:rPr>
          <w:rFonts w:asciiTheme="minorHAnsi" w:eastAsia="Garamond" w:hAnsiTheme="minorHAnsi" w:cstheme="minorHAnsi"/>
          <w:iCs/>
          <w:spacing w:val="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Mid-C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reer</w:t>
      </w:r>
      <w:r w:rsidRPr="00A9573B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Fac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lty.”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Presented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 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onda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pals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Assista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ls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nf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lum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b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ia,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MD.</w:t>
      </w:r>
    </w:p>
    <w:p w14:paraId="7661A577" w14:textId="77777777" w:rsidR="000C702D" w:rsidRPr="00A9573B" w:rsidRDefault="004049CE">
      <w:pPr>
        <w:spacing w:before="2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Woods,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Daniel,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A.</w:t>
      </w:r>
      <w:r w:rsidRPr="00A9573B">
        <w:rPr>
          <w:rFonts w:asciiTheme="minorHAnsi" w:eastAsia="Garamond" w:hAnsiTheme="minorHAnsi" w:cstheme="minorHAnsi"/>
          <w:iCs/>
          <w:spacing w:val="5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(1989),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“Youth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Suicide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Prevention.”</w:t>
      </w:r>
      <w:r w:rsidRPr="00A9573B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Presented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Carr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ll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A9573B">
        <w:rPr>
          <w:rFonts w:asciiTheme="minorHAnsi" w:eastAsia="Garamond" w:hAnsiTheme="minorHAnsi" w:cstheme="minorHAnsi"/>
          <w:iCs/>
          <w:spacing w:val="4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pecial</w:t>
      </w:r>
    </w:p>
    <w:p w14:paraId="1B15BFB1" w14:textId="77777777" w:rsidR="000C702D" w:rsidRPr="00A9573B" w:rsidRDefault="004049CE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2"/>
          <w:position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ac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ers</w:t>
      </w:r>
      <w:r w:rsidRPr="00A9573B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In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se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rvice</w:t>
      </w:r>
      <w:r w:rsidRPr="00A9573B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Day,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w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Windsor,</w:t>
      </w:r>
      <w:r w:rsidRPr="00A9573B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position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D.</w:t>
      </w:r>
    </w:p>
    <w:p w14:paraId="2C67ADB6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Woods,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Daniel,</w:t>
      </w:r>
      <w:r w:rsidRPr="00A9573B">
        <w:rPr>
          <w:rFonts w:asciiTheme="minorHAnsi" w:eastAsia="Garamond" w:hAnsiTheme="minorHAnsi" w:cstheme="minorHAnsi"/>
          <w:iCs/>
          <w:spacing w:val="3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A.</w:t>
      </w:r>
      <w:r w:rsidRPr="00A9573B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(1984),</w:t>
      </w:r>
      <w:r w:rsidRPr="00A9573B">
        <w:rPr>
          <w:rFonts w:asciiTheme="minorHAnsi" w:eastAsia="Garamond" w:hAnsiTheme="minorHAnsi" w:cstheme="minorHAnsi"/>
          <w:iCs/>
          <w:spacing w:val="3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“Creating</w:t>
      </w:r>
      <w:r w:rsidRPr="00A9573B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Effecti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Schools,”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seminar</w:t>
      </w:r>
      <w:r w:rsidRPr="00A9573B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A9573B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4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Nonp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blic</w:t>
      </w:r>
    </w:p>
    <w:p w14:paraId="207FF2BD" w14:textId="77777777" w:rsidR="000C702D" w:rsidRPr="00A9573B" w:rsidRDefault="004049CE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Spec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Education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Facil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ties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Inservice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Confer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ce,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Col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mbia,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67900B68" w14:textId="77777777" w:rsidR="000C702D" w:rsidRPr="00A9573B" w:rsidRDefault="000C702D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C129151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F5D7F8F" w14:textId="77777777" w:rsidR="000C702D" w:rsidRPr="00A9573B" w:rsidRDefault="004049CE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28BB0F00">
          <v:group id="_x0000_s1030" style="position:absolute;left:0;text-align:left;margin-left:52.5pt;margin-top:16.9pt;width:507pt;height:0;z-index:-251655680;mso-position-horizontal-relative:page" coordorigin="1050,338" coordsize="10140,0">
            <v:shape id="_x0000_s1031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ROF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SSIONAL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A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FF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I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L</w:t>
      </w:r>
      <w:r w:rsidRPr="00A9573B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  <w:u w:val="single" w:color="7F7F7F"/>
        </w:rPr>
        <w:t>I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AT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IO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>NS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10F34E18" w14:textId="77777777" w:rsidR="000C702D" w:rsidRPr="00A9573B" w:rsidRDefault="000C702D">
      <w:pPr>
        <w:spacing w:before="7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107AA96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E281B59" w14:textId="77777777" w:rsidR="000C702D" w:rsidRPr="00A9573B" w:rsidRDefault="004049CE">
      <w:pPr>
        <w:tabs>
          <w:tab w:val="left" w:pos="1420"/>
        </w:tabs>
        <w:spacing w:before="42" w:line="240" w:lineRule="exact"/>
        <w:ind w:left="1440" w:right="1046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Advisory</w:t>
      </w:r>
      <w:r w:rsidRPr="00A9573B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rd</w:t>
      </w:r>
      <w:r w:rsidRPr="00A9573B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No</w:t>
      </w:r>
      <w:r w:rsidRPr="00A9573B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ild</w:t>
      </w:r>
      <w:r w:rsidRPr="00A9573B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Beh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LB)</w:t>
      </w:r>
      <w:r w:rsidRPr="00A9573B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Task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ce,</w:t>
      </w:r>
      <w:r w:rsidRPr="00A9573B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A9573B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tion</w:t>
      </w:r>
      <w:r w:rsidRPr="00A9573B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 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Principals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(MAE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SP),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2007</w:t>
      </w:r>
    </w:p>
    <w:p w14:paraId="63AE23E2" w14:textId="77777777" w:rsidR="000C702D" w:rsidRPr="00A9573B" w:rsidRDefault="004049CE">
      <w:pPr>
        <w:spacing w:before="2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r,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min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mmi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tee,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soci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Elem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ry</w:t>
      </w:r>
      <w:r w:rsidRPr="00A9573B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nda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ipals</w:t>
      </w:r>
    </w:p>
    <w:p w14:paraId="2AA38D5D" w14:textId="77777777" w:rsidR="000C702D" w:rsidRPr="00A9573B" w:rsidRDefault="004049CE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(MAESSP),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2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005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2008</w:t>
      </w:r>
    </w:p>
    <w:p w14:paraId="5F72F0B7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Chairman,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Diversity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Committ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Area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District,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2005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2008</w:t>
      </w:r>
    </w:p>
    <w:p w14:paraId="578984B4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Executi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ary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Principals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(MASSP),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51B4E0A1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Executi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Schools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Athletic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(MPSSAA),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231A6844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Chairman,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Legislative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Committee,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Principals,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(MASSP),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95</w:t>
      </w:r>
    </w:p>
    <w:p w14:paraId="471EC222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President,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blic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Administrators</w:t>
      </w:r>
      <w:r w:rsidRPr="00A9573B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Supervisors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Carroll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(APSASCCO),</w:t>
      </w:r>
      <w:r w:rsidRPr="00A9573B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020A6C7F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Chairman,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Spring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Conference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Committee,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econ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ary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Principals,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(MASSP),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1994</w:t>
      </w:r>
    </w:p>
    <w:p w14:paraId="64F0E4F4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Visiting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Committee,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ddle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States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Evaluation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Northea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tern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1989</w:t>
      </w:r>
    </w:p>
    <w:p w14:paraId="088C53EA" w14:textId="77777777" w:rsidR="000C702D" w:rsidRPr="00A9573B" w:rsidRDefault="004049CE">
      <w:pPr>
        <w:spacing w:before="11"/>
        <w:ind w:left="1079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rperson, </w:t>
      </w:r>
      <w:r w:rsidRPr="00A9573B">
        <w:rPr>
          <w:rFonts w:asciiTheme="minorHAnsi" w:eastAsia="Garamond" w:hAnsiTheme="minorHAnsi" w:cstheme="minorHAnsi"/>
          <w:iCs/>
          <w:spacing w:val="4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Conference </w:t>
      </w:r>
      <w:r w:rsidRPr="00A9573B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Committe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, </w:t>
      </w:r>
      <w:r w:rsidRPr="00A9573B">
        <w:rPr>
          <w:rFonts w:asciiTheme="minorHAnsi" w:eastAsia="Garamond" w:hAnsiTheme="minorHAnsi" w:cstheme="minorHAnsi"/>
          <w:iCs/>
          <w:spacing w:val="4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nd </w:t>
      </w:r>
      <w:r w:rsidRPr="00A9573B">
        <w:rPr>
          <w:rFonts w:asciiTheme="minorHAnsi" w:eastAsia="Garamond" w:hAnsiTheme="minorHAnsi" w:cstheme="minorHAnsi"/>
          <w:iCs/>
          <w:spacing w:val="5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Association </w:t>
      </w:r>
      <w:r w:rsidRPr="00A9573B">
        <w:rPr>
          <w:rFonts w:asciiTheme="minorHAnsi" w:eastAsia="Garamond" w:hAnsiTheme="minorHAnsi" w:cstheme="minorHAnsi"/>
          <w:iCs/>
          <w:spacing w:val="5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of 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Nonpu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b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c </w:t>
      </w:r>
      <w:r w:rsidRPr="00A9573B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Special   Education </w:t>
      </w:r>
      <w:r w:rsidRPr="00A9573B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acilities</w:t>
      </w:r>
    </w:p>
    <w:p w14:paraId="0A7BF860" w14:textId="77777777" w:rsidR="000C702D" w:rsidRPr="00A9573B" w:rsidRDefault="004049CE">
      <w:pPr>
        <w:spacing w:before="1"/>
        <w:ind w:left="1439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(MANSEF),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50F42F79" w14:textId="77777777" w:rsidR="000C702D" w:rsidRPr="00A9573B" w:rsidRDefault="004049CE">
      <w:pPr>
        <w:spacing w:before="11"/>
        <w:ind w:left="1079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Chairperson,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Department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ecial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Services,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Carroll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1980</w:t>
      </w:r>
    </w:p>
    <w:p w14:paraId="42CE226D" w14:textId="77777777" w:rsidR="000C702D" w:rsidRPr="00A9573B" w:rsidRDefault="000C702D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90B97E5" w14:textId="77777777" w:rsidR="000C702D" w:rsidRPr="00A9573B" w:rsidRDefault="000C702D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CCF2666" w14:textId="77777777" w:rsidR="000C702D" w:rsidRPr="00A9573B" w:rsidRDefault="004049CE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2B3B3696">
          <v:group id="_x0000_s1028" style="position:absolute;left:0;text-align:left;margin-left:52.5pt;margin-top:17pt;width:507pt;height:0;z-index:-251654656;mso-position-horizontal-relative:page" coordorigin="1050,340" coordsize="10140,0">
            <v:shape id="_x0000_s1029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P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ROF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SSIONAL</w:t>
      </w:r>
      <w:r w:rsidRPr="00A9573B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  <w:u w:val="single" w:color="7F7F7F"/>
        </w:rPr>
        <w:t xml:space="preserve">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D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EVELOPM</w:t>
      </w:r>
      <w:r w:rsidRPr="00A9573B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  <w:u w:val="single" w:color="7F7F7F"/>
        </w:rPr>
        <w:t>E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NT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4200FAC9" w14:textId="77777777" w:rsidR="000C702D" w:rsidRPr="00A9573B" w:rsidRDefault="000C702D">
      <w:pPr>
        <w:spacing w:before="9" w:line="1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AA1C1CB" w14:textId="77777777" w:rsidR="000C702D" w:rsidRPr="00A9573B" w:rsidRDefault="004049CE">
      <w:pPr>
        <w:spacing w:before="38"/>
        <w:ind w:left="1080"/>
        <w:rPr>
          <w:rFonts w:asciiTheme="minorHAnsi" w:eastAsia="Garamond" w:hAnsiTheme="minorHAnsi" w:cstheme="minorHAnsi"/>
          <w:iCs/>
          <w:sz w:val="22"/>
          <w:szCs w:val="22"/>
        </w:rPr>
        <w:sectPr w:rsidR="000C702D" w:rsidRPr="00A9573B">
          <w:pgSz w:w="12240" w:h="15840"/>
          <w:pgMar w:top="1380" w:right="0" w:bottom="280" w:left="0" w:header="0" w:footer="362" w:gutter="0"/>
          <w:cols w:space="720"/>
        </w:sect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Certi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f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ica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io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s</w:t>
      </w:r>
    </w:p>
    <w:p w14:paraId="6A945B3D" w14:textId="77777777" w:rsidR="000C702D" w:rsidRPr="00A9573B" w:rsidRDefault="004049CE">
      <w:pPr>
        <w:spacing w:before="62"/>
        <w:ind w:right="1079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sz w:val="22"/>
          <w:szCs w:val="22"/>
        </w:rPr>
        <w:lastRenderedPageBreak/>
        <w:t>D.A.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Wo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ds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="Cambria Math" w:eastAsia="Cambria" w:hAnsi="Cambria Math" w:cs="Cambria Math"/>
          <w:iCs/>
          <w:w w:val="181"/>
          <w:sz w:val="22"/>
          <w:szCs w:val="22"/>
        </w:rPr>
        <w:t>⎯</w:t>
      </w:r>
      <w:r w:rsidRPr="00A9573B">
        <w:rPr>
          <w:rFonts w:asciiTheme="minorHAnsi" w:eastAsia="Cambria" w:hAnsiTheme="minorHAnsi" w:cstheme="minorHAnsi"/>
          <w:iCs/>
          <w:spacing w:val="-36"/>
          <w:w w:val="18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w w:val="99"/>
          <w:sz w:val="22"/>
          <w:szCs w:val="22"/>
        </w:rPr>
        <w:t>four</w:t>
      </w:r>
    </w:p>
    <w:p w14:paraId="587D32D6" w14:textId="77777777" w:rsidR="000C702D" w:rsidRPr="00A9573B" w:rsidRDefault="000C702D">
      <w:pPr>
        <w:spacing w:before="11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614295C" w14:textId="77777777" w:rsidR="000C702D" w:rsidRPr="00A9573B" w:rsidRDefault="004049CE">
      <w:pPr>
        <w:tabs>
          <w:tab w:val="left" w:pos="1420"/>
        </w:tabs>
        <w:spacing w:line="240" w:lineRule="exact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Maryland 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Letter </w:t>
      </w:r>
      <w:r w:rsidRPr="00A9573B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of </w:t>
      </w:r>
      <w:r w:rsidRPr="00A9573B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Eligibility 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for </w:t>
      </w:r>
      <w:r w:rsidRPr="00A9573B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perintendent, </w:t>
      </w:r>
      <w:r w:rsidRPr="00A9573B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Assistant 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nte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dent, </w:t>
      </w:r>
      <w:r w:rsidRPr="00A9573B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Director, 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 xml:space="preserve">ssistant </w:t>
      </w:r>
      <w:r w:rsidRPr="00A9573B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Director, Principal,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Assistant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1987</w:t>
      </w:r>
    </w:p>
    <w:p w14:paraId="5E83A4A8" w14:textId="77777777" w:rsidR="000C702D" w:rsidRPr="00A9573B" w:rsidRDefault="004049CE">
      <w:pPr>
        <w:spacing w:before="2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Trained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Asse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or,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Assessment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Center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Program,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National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Principals,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7B50B2FE" w14:textId="77777777" w:rsidR="000C702D" w:rsidRPr="00A9573B" w:rsidRDefault="000C702D">
      <w:pPr>
        <w:spacing w:before="7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1EFC50A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Conferenc</w:t>
      </w:r>
      <w:r w:rsidRPr="00A9573B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s</w:t>
      </w:r>
    </w:p>
    <w:p w14:paraId="4666F9C2" w14:textId="77777777" w:rsidR="000C702D" w:rsidRPr="00A9573B" w:rsidRDefault="000C702D">
      <w:pPr>
        <w:spacing w:before="3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7885B3E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ciat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onda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ool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Princ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pals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(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ASSP)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fer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Atl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GA;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Orlan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FL;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San</w:t>
      </w:r>
    </w:p>
    <w:p w14:paraId="45215C93" w14:textId="77777777" w:rsidR="000C702D" w:rsidRPr="00A9573B" w:rsidRDefault="004049CE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Diego,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CA;</w:t>
      </w:r>
      <w:r w:rsidRPr="00A9573B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San</w:t>
      </w:r>
      <w:r w:rsidRPr="00A9573B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Francisco,</w:t>
      </w:r>
      <w:r w:rsidRPr="00A9573B">
        <w:rPr>
          <w:rFonts w:asciiTheme="minorHAnsi" w:eastAsia="Garamond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CA;</w:t>
      </w:r>
      <w:r w:rsidRPr="00A9573B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Reno</w:t>
      </w:r>
      <w:r w:rsidRPr="00A9573B">
        <w:rPr>
          <w:rFonts w:asciiTheme="minorHAnsi" w:eastAsia="Garamond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NV;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Las</w:t>
      </w:r>
      <w:r w:rsidRPr="00A9573B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Vegas,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NV;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2002</w:t>
      </w:r>
      <w:r w:rsidRPr="00A9573B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2</w:t>
      </w:r>
      <w:r w:rsidRPr="00A9573B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007</w:t>
      </w:r>
    </w:p>
    <w:p w14:paraId="2BE94167" w14:textId="77777777" w:rsidR="000C702D" w:rsidRPr="00A9573B" w:rsidRDefault="004049CE">
      <w:pPr>
        <w:tabs>
          <w:tab w:val="left" w:pos="1420"/>
        </w:tabs>
        <w:spacing w:before="23" w:line="240" w:lineRule="exact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Department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Education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Seminars:</w:t>
      </w:r>
      <w:r w:rsidRPr="00A9573B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Project</w:t>
      </w:r>
      <w:r w:rsidRPr="00A9573B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720,</w:t>
      </w:r>
      <w:r w:rsidRPr="00A9573B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</w:t>
      </w:r>
      <w:r w:rsidRPr="00A9573B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2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004;</w:t>
      </w:r>
      <w:r w:rsidRPr="00A9573B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Classrooms</w:t>
      </w:r>
      <w:r w:rsidRPr="00A9573B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A9573B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Future, Baltimore,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2007</w:t>
      </w:r>
    </w:p>
    <w:p w14:paraId="2E7EE9A1" w14:textId="77777777" w:rsidR="000C702D" w:rsidRPr="00A9573B" w:rsidRDefault="000C702D">
      <w:pPr>
        <w:spacing w:before="16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5D59DD4" w14:textId="77777777" w:rsidR="000C702D" w:rsidRPr="00A9573B" w:rsidRDefault="004049CE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Wor</w:t>
      </w:r>
      <w:r w:rsidRPr="00A9573B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k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</w:rPr>
        <w:t>shops</w:t>
      </w:r>
    </w:p>
    <w:p w14:paraId="7F14ADC5" w14:textId="77777777" w:rsidR="000C702D" w:rsidRPr="00A9573B" w:rsidRDefault="000C702D">
      <w:pPr>
        <w:spacing w:before="2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75B6403" w14:textId="77777777" w:rsidR="000C702D" w:rsidRPr="00A9573B" w:rsidRDefault="004049CE">
      <w:pPr>
        <w:tabs>
          <w:tab w:val="left" w:pos="1420"/>
        </w:tabs>
        <w:spacing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A9573B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A9573B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Institute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nstructional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eadership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Human Relations,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aryland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Devel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pment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Academy,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1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989 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1990</w:t>
      </w:r>
    </w:p>
    <w:p w14:paraId="6818B442" w14:textId="77777777" w:rsidR="000C702D" w:rsidRPr="00A9573B" w:rsidRDefault="004049CE">
      <w:pPr>
        <w:spacing w:before="2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Assis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ram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Tra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ning,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ar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yland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ate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ep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rt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A9573B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on,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88</w:t>
      </w:r>
    </w:p>
    <w:p w14:paraId="16C83AC5" w14:textId="77777777" w:rsidR="000C702D" w:rsidRPr="00A9573B" w:rsidRDefault="004049CE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Institute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Teacher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Effectiveness,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e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velopment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Academy,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1987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1A835589" w14:textId="77777777" w:rsidR="000C702D" w:rsidRPr="00A9573B" w:rsidRDefault="000C702D">
      <w:pPr>
        <w:spacing w:before="8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B752490" w14:textId="77777777" w:rsidR="000C702D" w:rsidRPr="00A9573B" w:rsidRDefault="004049CE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hAnsiTheme="minorHAnsi" w:cstheme="minorHAnsi"/>
          <w:iCs/>
          <w:sz w:val="22"/>
          <w:szCs w:val="22"/>
        </w:rPr>
        <w:pict w14:anchorId="19A9EC31">
          <v:group id="_x0000_s1026" style="position:absolute;left:0;text-align:left;margin-left:52.5pt;margin-top:17pt;width:507pt;height:0;z-index:-251653632;mso-position-horizontal-relative:page" coordorigin="1050,340" coordsize="10140,0">
            <v:shape id="_x0000_s1027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C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OMMUNITY 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>S</w:t>
      </w:r>
      <w:r w:rsidRPr="00A9573B">
        <w:rPr>
          <w:rFonts w:asciiTheme="minorHAnsi" w:eastAsia="Garamond" w:hAnsiTheme="minorHAnsi" w:cstheme="minorHAnsi"/>
          <w:b/>
          <w:iCs/>
          <w:w w:val="99"/>
          <w:sz w:val="22"/>
          <w:szCs w:val="22"/>
          <w:u w:val="single" w:color="7F7F7F"/>
        </w:rPr>
        <w:t xml:space="preserve">ERVICE </w:t>
      </w:r>
      <w:r w:rsidRPr="00A9573B">
        <w:rPr>
          <w:rFonts w:asciiTheme="minorHAnsi" w:eastAsia="Garamond" w:hAnsiTheme="minorHAnsi" w:cstheme="minorHAnsi"/>
          <w:b/>
          <w:iCs/>
          <w:sz w:val="22"/>
          <w:szCs w:val="22"/>
          <w:u w:val="single" w:color="7F7F7F"/>
        </w:rPr>
        <w:tab/>
      </w:r>
    </w:p>
    <w:p w14:paraId="18088035" w14:textId="77777777" w:rsidR="000C702D" w:rsidRPr="00A9573B" w:rsidRDefault="000C702D">
      <w:pPr>
        <w:spacing w:before="6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92B2734" w14:textId="77777777" w:rsidR="000C702D" w:rsidRPr="00A9573B" w:rsidRDefault="004049CE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Communities</w:t>
      </w:r>
      <w:r w:rsidRPr="00A9573B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that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Care,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2005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0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07</w:t>
      </w:r>
    </w:p>
    <w:p w14:paraId="278BC757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A9573B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ty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Task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Force,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2005</w:t>
      </w:r>
      <w:r w:rsidRPr="00A9573B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2006</w:t>
      </w:r>
    </w:p>
    <w:p w14:paraId="386B1917" w14:textId="77777777" w:rsidR="000C702D" w:rsidRPr="00A9573B" w:rsidRDefault="004049CE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A9573B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A9573B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A9573B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Comm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nity</w:t>
      </w:r>
      <w:r w:rsidRPr="00A9573B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Athletic</w:t>
      </w:r>
      <w:r w:rsidRPr="00A9573B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Leag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A9573B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A9573B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A9573B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A9573B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A9573B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A9573B">
        <w:rPr>
          <w:rFonts w:asciiTheme="minorHAnsi" w:eastAsia="Garamond" w:hAnsiTheme="minorHAnsi" w:cstheme="minorHAnsi"/>
          <w:iCs/>
          <w:sz w:val="22"/>
          <w:szCs w:val="22"/>
        </w:rPr>
        <w:t>95</w:t>
      </w:r>
    </w:p>
    <w:sectPr w:rsidR="000C702D" w:rsidRPr="00A9573B">
      <w:pgSz w:w="12240" w:h="15840"/>
      <w:pgMar w:top="138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5C686" w14:textId="77777777" w:rsidR="004049CE" w:rsidRDefault="004049CE">
      <w:r>
        <w:separator/>
      </w:r>
    </w:p>
  </w:endnote>
  <w:endnote w:type="continuationSeparator" w:id="0">
    <w:p w14:paraId="1016F9C2" w14:textId="77777777" w:rsidR="004049CE" w:rsidRDefault="004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160F0" w14:textId="77777777" w:rsidR="000C702D" w:rsidRDefault="004049CE">
    <w:pPr>
      <w:spacing w:line="200" w:lineRule="exact"/>
    </w:pPr>
    <w:r>
      <w:pict w14:anchorId="13E0EBE7">
        <v:group id="_x0000_s2051" style="position:absolute;margin-left:0;margin-top:763.9pt;width:612pt;height:23.2pt;z-index:-251659776;mso-position-horizontal-relative:page;mso-position-vertical-relative:page" coordorigin=",15278" coordsize="12240,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2" type="#_x0000_t75" style="position:absolute;top:15278;width:12240;height:102">
            <v:imagedata r:id="rId1" o:title=""/>
          </v:shape>
          <v:shape id="_x0000_s2111" type="#_x0000_t75" style="position:absolute;left:293;top:15364;width:324;height:372">
            <v:imagedata r:id="rId2" o:title=""/>
          </v:shape>
          <v:shape id="_x0000_s2110" style="position:absolute;left:288;top:15360;width:332;height:379" coordorigin="288,15360" coordsize="332,379" path="m556,15738r3,1l558,15733r-3,2l553,15736r3,2xe" fillcolor="#bec0c2" stroked="f">
            <v:path arrowok="t"/>
          </v:shape>
          <v:shape id="_x0000_s2109" style="position:absolute;left:288;top:15360;width:332;height:379" coordorigin="288,15360" coordsize="332,379" path="m618,15422r-4,2l377,15364r-3,2l375,15361r-2,-1l372,15363r-77,298l291,15664r-1,1l288,15675r7,-7l296,15667r1,-7l377,15367r237,60l616,15428r4,-3l620,15423r-2,-1xe" fillcolor="#bec0c2" stroked="f">
            <v:path arrowok="t"/>
          </v:shape>
          <v:shape id="_x0000_s2108" style="position:absolute;left:288;top:15360;width:332;height:379" coordorigin="288,15360" coordsize="332,379" path="m372,15363r-82,302l291,15664r4,-3l372,15363xe" fillcolor="#bec0c2" stroked="f">
            <v:path arrowok="t"/>
          </v:shape>
          <v:shape id="_x0000_s2107" style="position:absolute;left:288;top:15360;width:332;height:379" coordorigin="288,15360" coordsize="332,379" path="m297,15660r-1,7l295,15668r10,-6l320,15660r18,l358,15663r22,5l404,15675r24,8l452,15692r23,9l496,15710r20,9l532,15726r12,6l553,15736r2,-1l558,15733r1,6l560,15736r60,-311l616,15428r-2,-1l555,15731r-1,l545,15726r-13,-6l516,15713r-19,-8l477,15696r-23,-9l431,15678r-24,-7l384,15664r-22,-5l341,15655r-18,-1l307,15656r-10,4xe" fillcolor="#bec0c2" stroked="f">
            <v:path arrowok="t"/>
          </v:shape>
          <v:shape id="_x0000_s2106" style="position:absolute;left:288;top:15360;width:332;height:379" coordorigin="288,15360" coordsize="332,379" path="m377,15364r237,60l618,15422r-243,-61l374,15366r3,-2xe" fillcolor="#bec0c2" stroked="f">
            <v:path arrowok="t"/>
          </v:shape>
          <v:shape id="_x0000_s2105" style="position:absolute;left:322;top:15421;width:280;height:241" coordorigin="322,15421" coordsize="280,241" path="m369,15610r,1l369,15609r-1,-1l366,15611r,1l332,15650r,-1l332,15650r-5,6l322,15661r4,l330,15659r6,-3l337,15655r42,-26l380,15629r3,-3l394,15619r16,-13l430,15589r20,-18l469,15555r14,-12l489,15537r1,1l497,15537r1,-7l497,15530r14,-13l512,15518r4,6l524,15530r-3,-19l523,15510r20,-17l561,15476r15,-14l588,15451r7,-7l598,15441r4,-4l599,15428r-10,-7l588,15421r-3,2l583,15423r-11,8l554,15445r-21,17l512,15480r-18,16l483,15506r-3,2l481,15510r2,2l482,15510r-1,-1l479,15508r-6,l471,15515r1,1l457,15527r-18,16l419,15561r-19,17l383,15594r-11,11l369,15608r,2xe" fillcolor="#919395" stroked="f">
            <v:path arrowok="t"/>
          </v:shape>
          <v:shape id="_x0000_s2104" style="position:absolute;left:322;top:15421;width:280;height:241" coordorigin="322,15421" coordsize="280,241" path="m602,15444r,-4l598,15441r-5,10l587,15459r-12,11l555,15486r-29,22l523,15510r-2,1l524,15530r3,-19l586,15468r16,-24xe" fillcolor="#919395" stroked="f">
            <v:path arrowok="t"/>
          </v:shape>
          <v:shape id="_x0000_s2103" style="position:absolute;left:322;top:15421;width:280;height:241" coordorigin="322,15421" coordsize="280,241" path="m512,15518r-1,-1l497,15530r15,-12xe" fillcolor="#919395" stroked="f">
            <v:path arrowok="t"/>
          </v:shape>
          <v:shape id="_x0000_s2102" style="position:absolute;left:296;top:15489;width:47;height:174" coordorigin="296,15489" coordsize="47,174" path="m344,15489r-48,175l305,15654r17,2l344,15489xe" fillcolor="#bec0c2" stroked="f">
            <v:path arrowok="t"/>
          </v:shape>
          <v:shape id="_x0000_s2101" style="position:absolute;left:542;top:15425;width:75;height:310" coordorigin="542,15425" coordsize="75,310" path="m617,15425r-75,303l557,15735r60,-310xe" fillcolor="#bec0c2" stroked="f">
            <v:path arrowok="t"/>
          </v:shape>
          <v:shape id="_x0000_s2100" type="#_x0000_t75" style="position:absolute;left:333;top:15600;width:51;height:47">
            <v:imagedata r:id="rId3" o:title=""/>
          </v:shape>
          <v:shape id="_x0000_s2099" style="position:absolute;left:331;top:15597;width:51;height:51" coordorigin="331,15597" coordsize="51,51" path="m370,15601r,-2l369,15597r-1,2l368,15600r2,1xe" fillcolor="#616264" stroked="f">
            <v:path arrowok="t"/>
          </v:shape>
          <v:shape id="_x0000_s2098" style="position:absolute;left:331;top:15597;width:51;height:51" coordorigin="331,15597" coordsize="51,51" path="m384,15618r2,-1l384,15615r-1,3l338,15648r46,-30xe" fillcolor="#616264" stroked="f">
            <v:path arrowok="t"/>
          </v:shape>
          <v:shape id="_x0000_s2097" style="position:absolute;left:331;top:15597;width:51;height:51" coordorigin="331,15597" coordsize="51,51" path="m338,15645r-1,l338,15648r,l338,15645xe" fillcolor="#616264" stroked="f">
            <v:path arrowok="t"/>
          </v:shape>
          <v:shape id="_x0000_s2096" style="position:absolute;left:331;top:15597;width:51;height:51" coordorigin="331,15597" coordsize="51,51" path="m334,15648r,-6l332,15643r2,5xe" fillcolor="#616264" stroked="f">
            <v:path arrowok="t"/>
          </v:shape>
          <v:shape id="_x0000_s2095" style="position:absolute;left:331;top:15597;width:51;height:51" coordorigin="331,15597" coordsize="51,51" path="m368,15599r-36,42l331,15642r1,1l334,15642r,6l338,15648r-1,-3l338,15645r,3l383,15618r1,-3l372,15608r11,7l382,15617r-1,l337,15645r-1,l335,15642r-1,l334,15641r34,-42xe" fillcolor="#616264" stroked="f">
            <v:path arrowok="t"/>
          </v:shape>
          <v:shape id="_x0000_s2094" style="position:absolute;left:331;top:15597;width:51;height:51" coordorigin="331,15597" coordsize="51,51" path="m372,15608r-2,-9l370,15601r-2,-1l368,15599r-34,42l334,15642r34,-40l370,15610r11,7l382,15617r1,-2l372,15608xe" fillcolor="#616264" stroked="f">
            <v:path arrowok="t"/>
          </v:shape>
          <v:shape id="_x0000_s2093" type="#_x0000_t75" style="position:absolute;left:369;top:15504;width:119;height:112">
            <v:imagedata r:id="rId4" o:title=""/>
          </v:shape>
          <v:shape id="_x0000_s2092" style="position:absolute;left:458;top:15505;width:11;height:10" coordorigin="458,15505" coordsize="11,10" path="m458,15515r11,-10l458,15515xe" fillcolor="#125b9d" stroked="f">
            <v:path arrowok="t"/>
          </v:shape>
          <v:shape id="_x0000_s2091" style="position:absolute;left:384;top:15609;width:9;height:7" coordorigin="384,15609" coordsize="9,7" path="m384,15615r9,-6l384,15615r,xe" fillcolor="#125b9d" stroked="f">
            <v:path arrowok="t"/>
          </v:shape>
          <v:shape id="_x0000_s2090" style="position:absolute;left:372;top:15514;width:117;height:102" coordorigin="372,15514" coordsize="117,102" path="m489,15526r,-2l483,15514r4,10l486,15525r-4,4l469,15541r-19,17l429,15577r-20,18l393,15609r-9,6l384,15615r-12,-6l383,15615r12,-5l411,15596r20,-17l452,15561r18,-17l483,15531r4,-5l489,15526xe" fillcolor="#125b9d" stroked="f">
            <v:path arrowok="t"/>
          </v:shape>
          <v:shape id="_x0000_s2089" style="position:absolute;left:367;top:15503;width:103;height:115" coordorigin="367,15503" coordsize="103,115" path="m370,15599r4,-4l386,15584r16,-17l421,15549r19,-18l458,15515r11,-10l458,15515r12,-9l471,15505r-2,-2l455,15514r-18,16l418,15548r-19,19l383,15583r-11,11l368,15598r-1,1l370,15611r12,6l384,15618r,l395,15610r-11,5l383,15615r-11,-6l370,15600r,-1l370,15599xe" fillcolor="#125b9d" stroked="f">
            <v:path arrowok="t"/>
          </v:shape>
          <v:shape id="_x0000_s2088" style="position:absolute;left:370;top:15599;width:2;height:10" coordorigin="370,15599" coordsize="2,10" path="m370,15600r2,9l370,15599r,l370,15600xe" fillcolor="#125b9d" stroked="f">
            <v:path arrowok="t"/>
          </v:shape>
          <v:shape id="_x0000_s2087" style="position:absolute;left:469;top:15503;width:18;height:22" coordorigin="469,15503" coordsize="18,22" path="m470,15503r-1,l471,15505r-1,1l481,15516r5,9l487,15524r-4,-10l471,15504r-1,-1xe" fillcolor="#125b9d" stroked="f">
            <v:path arrowok="t"/>
          </v:shape>
          <v:shape id="_x0000_s2086" style="position:absolute;left:483;top:15526;width:6;height:6" coordorigin="483,15526" coordsize="6,6" path="m487,15526r-4,5l489,15526r-2,xe" fillcolor="#125b9d" stroked="f">
            <v:path arrowok="t"/>
          </v:shape>
          <v:shape id="_x0000_s2085" type="#_x0000_t75" style="position:absolute;left:478;top:15409;width:117;height:109">
            <v:imagedata r:id="rId5" o:title=""/>
          </v:shape>
          <v:shape id="_x0000_s2084" style="position:absolute;left:477;top:15408;width:120;height:112" coordorigin="477,15408" coordsize="120,112" path="m479,15498r-2,l492,15511r-13,-13xe" fillcolor="#125b9d" stroked="f">
            <v:path arrowok="t"/>
          </v:shape>
          <v:shape id="_x0000_s2083" style="position:absolute;left:477;top:15408;width:120;height:112" coordorigin="477,15408" coordsize="120,112" path="m479,15496r1,1l485,15493r13,-13l517,15463r21,-19l558,15427r15,-12l579,15411r-6,4l580,15411r10,6l580,15411r-1,-3l568,15416r-17,14l531,15447r-21,18l493,15481r-12,11l479,15496xe" fillcolor="#125b9d" stroked="f">
            <v:path arrowok="t"/>
          </v:shape>
          <v:shape id="_x0000_s2082" style="position:absolute;left:477;top:15408;width:120;height:112" coordorigin="477,15408" coordsize="120,112" path="m579,15408r1,3l590,15417r4,9l594,15427r,-1l592,15428r-7,8l573,15447r-16,16l537,15481r-22,19l496,15516r1,1l496,15516r-1,-6l480,15497r-1,-1l481,15492r-4,4l477,15498r2,l492,15511r2,7l495,15520r,-3l497,15518r24,-20l544,15479r18,-18l577,15447r11,-11l595,15429r,-4l592,15415r-11,-6l579,15408xe" fillcolor="#125b9d" stroked="f">
            <v:path arrowok="t"/>
          </v:shape>
          <v:shape id="_x0000_s2081" style="position:absolute;left:477;top:15408;width:120;height:112" coordorigin="477,15408" coordsize="120,112" path="m597,15425r-5,-10l595,15425r,4l597,15427r,-2xe" fillcolor="#125b9d" stroked="f">
            <v:path arrowok="t"/>
          </v:shape>
          <v:shape id="_x0000_s2080" style="position:absolute;left:477;top:15408;width:120;height:112" coordorigin="477,15408" coordsize="120,112" path="m497,15518r-2,-1l495,15520r1,-1l521,15498r-24,20xe" fillcolor="#125b9d" stroked="f">
            <v:path arrowok="t"/>
          </v:shape>
          <v:shape id="_x0000_s2079" style="position:absolute;left:477;top:15408;width:120;height:112" coordorigin="477,15408" coordsize="120,112" path="m573,15415r6,-4l573,15415xe" fillcolor="#125b9d" stroked="f">
            <v:path arrowok="t"/>
          </v:shape>
          <v:shape id="_x0000_s2078" type="#_x0000_t75" style="position:absolute;left:469;top:15497;width:27;height:30">
            <v:imagedata r:id="rId6" o:title=""/>
          </v:shape>
          <v:shape id="_x0000_s2077" style="position:absolute;left:467;top:15495;width:30;height:33" coordorigin="467,15495" coordsize="30,33" path="m489,15526r5,-2l489,15525r,1xe" fillcolor="#616264" stroked="f">
            <v:path arrowok="t"/>
          </v:shape>
          <v:shape id="_x0000_s2076" style="position:absolute;left:467;top:15495;width:30;height:33" coordorigin="467,15495" coordsize="30,33" path="m493,15507r2,11l497,15517r-4,-10xe" fillcolor="#616264" stroked="f">
            <v:path arrowok="t"/>
          </v:shape>
          <v:shape id="_x0000_s2075" style="position:absolute;left:467;top:15495;width:30;height:33" coordorigin="467,15495" coordsize="30,33" path="m488,15525r-1,2l487,15528r1,-3xe" fillcolor="#616264" stroked="f">
            <v:path arrowok="t"/>
          </v:shape>
          <v:shape id="_x0000_s2074" style="position:absolute;left:467;top:15495;width:30;height:33" coordorigin="467,15495" coordsize="30,33" path="m478,15495r-3,l477,15498r,l478,15495xe" fillcolor="#616264" stroked="f">
            <v:path arrowok="t"/>
          </v:shape>
          <v:shape id="_x0000_s2073" style="position:absolute;left:467;top:15495;width:30;height:33" coordorigin="467,15495" coordsize="30,33" path="m479,15514r8,13l488,15525r,l488,15525r-1,3l489,15528r2,-1l497,15525r-2,-7l494,15524r-5,2l489,15525r-8,-13l470,15503r9,11xe" fillcolor="#616264" stroked="f">
            <v:path arrowok="t"/>
          </v:shape>
          <v:shape id="_x0000_s2072" style="position:absolute;left:467;top:15495;width:30;height:33" coordorigin="467,15495" coordsize="30,33" path="m470,15503r-2,2l470,15504r,-1l470,15503xe" fillcolor="#616264" stroked="f">
            <v:path arrowok="t"/>
          </v:shape>
          <v:shape id="_x0000_s2071" style="position:absolute;left:467;top:15495;width:30;height:33" coordorigin="467,15495" coordsize="30,33" path="m470,15496r-3,7l468,15504r,1l470,15503r,l470,15504r-2,1l479,15514r-9,-11l472,15498r5,l490,15508r5,10l497,15525r,-7l497,15517r-2,1l493,15507r-15,-11l478,15495r-1,3l477,15498r-2,-3l470,15496xe" fillcolor="#616264" stroked="f">
            <v:path arrowok="t"/>
          </v:shape>
          <v:shape id="_x0000_s2070" type="#_x0000_t75" style="position:absolute;left:509;top:15427;width:90;height:90">
            <v:imagedata r:id="rId7" o:title=""/>
          </v:shape>
          <v:shape id="_x0000_s2069" style="position:absolute;left:511;top:15425;width:89;height:89" coordorigin="511,15425" coordsize="89,89" path="m524,15496r32,-26l577,15451r12,-13l595,15430r1,-2l597,15430r1,-1l582,15453r2,2l584,15455r16,-24l600,15430r,-3l598,15426r,l596,15425r-2,1l594,15427r-2,2l586,15437r-13,14l551,15471r-28,23l523,15494r-8,9l522,15498r2,-2xe" fillcolor="#616264" stroked="f">
            <v:path arrowok="t"/>
          </v:shape>
          <v:shape id="_x0000_s2068" style="position:absolute;left:511;top:15425;width:89;height:89" coordorigin="511,15425" coordsize="89,89" path="m515,15503r8,-9l513,15500r-1,7l511,15509r1,1l513,15512r1,l516,15514r3,-1l523,15512r2,-5l526,15499r58,-44l582,15453r16,-24l582,15453r-55,46l526,15500r-2,-2l524,15498r-1,10l520,15510r-2,l517,15511r-2,-1l514,15508r,-1l515,15503xe" fillcolor="#616264" stroked="f">
            <v:path arrowok="t"/>
          </v:shape>
          <v:shape id="_x0000_s2067" style="position:absolute;left:511;top:15425;width:89;height:89" coordorigin="511,15425" coordsize="89,89" path="m594,15427r,e" fillcolor="#616264" stroked="f">
            <v:path arrowok="t"/>
          </v:shape>
          <v:shape id="_x0000_s2066" style="position:absolute;left:511;top:15425;width:89;height:89" coordorigin="511,15425" coordsize="89,89" path="m527,15499r55,-46l524,15498r2,2l527,15499xe" fillcolor="#616264" stroked="f">
            <v:path arrowok="t"/>
          </v:shape>
          <v:shape id="_x0000_s2065" type="#_x0000_t75" style="position:absolute;left:580;top:15407;width:19;height:20">
            <v:imagedata r:id="rId8" o:title=""/>
          </v:shape>
          <v:shape id="_x0000_s2064" style="position:absolute;left:578;top:15406;width:22;height:23" coordorigin="578,15406" coordsize="22,23" path="m590,15421r4,6l594,15429r,-3l596,15426r1,-3l600,15424r,-1l598,15422r-1,1l595,15425r-2,-6l582,15410r-2,1l580,15408r-1,1l578,15410r1,1l590,15421xe" fillcolor="#616264" stroked="f">
            <v:path arrowok="t"/>
          </v:shape>
          <v:shape id="_x0000_s2063" style="position:absolute;left:578;top:15406;width:22;height:23" coordorigin="578,15406" coordsize="22,23" path="m583,15406r-3,2l580,15411r2,-1l582,15410r3,-2l594,15415r3,8l598,15422r2,1l597,15413r-11,-7l585,15406r-2,l581,15410r-1,-1l583,15406xe" fillcolor="#616264" stroked="f">
            <v:path arrowok="t"/>
          </v:shape>
          <v:shape id="_x0000_s2062" style="position:absolute;left:578;top:15406;width:22;height:23" coordorigin="578,15406" coordsize="22,23" path="m596,15426r-2,l594,15429r2,-1l600,15424r-3,-1l596,15426xe" fillcolor="#616264" stroked="f">
            <v:path arrowok="t"/>
          </v:shape>
          <v:shape id="_x0000_s2061" style="position:absolute;left:578;top:15406;width:22;height:23" coordorigin="578,15406" coordsize="22,23" path="m583,15406r-3,3l581,15410r2,-4xe" fillcolor="#616264" stroked="f">
            <v:path arrowok="t"/>
          </v:shape>
          <v:shape id="_x0000_s2060" type="#_x0000_t75" style="position:absolute;left:366;top:15598;width:18;height:21">
            <v:imagedata r:id="rId9" o:title=""/>
          </v:shape>
          <v:shape id="_x0000_s2059" style="position:absolute;left:365;top:15598;width:21;height:25" coordorigin="365,15598" coordsize="21,25" path="m367,15598r1,l365,15601r,1l367,15613r,-10l367,15601r,-2l367,15598xe" fillcolor="#616264" stroked="f">
            <v:path arrowok="t"/>
          </v:shape>
          <v:shape id="_x0000_s2058" style="position:absolute;left:365;top:15598;width:21;height:25" coordorigin="365,15598" coordsize="21,25" path="m369,15611r11,7l381,15618r,-1l380,15618r1,l380,15618r-11,-7xe" fillcolor="#616264" stroked="f">
            <v:path arrowok="t"/>
          </v:shape>
          <v:shape id="_x0000_s2057" style="position:absolute;left:365;top:15598;width:21;height:25" coordorigin="365,15598" coordsize="21,25" path="m369,15609r12,8l383,15616r-12,-9l370,15598r,1l368,15602r,4l369,15609r,2l369,15609xe" fillcolor="#616264" stroked="f">
            <v:path arrowok="t"/>
          </v:shape>
          <v:shape id="_x0000_s2056" style="position:absolute;left:365;top:15598;width:21;height:25" coordorigin="365,15598" coordsize="21,25" path="m385,15618r1,-1l384,15616r-1,2l381,15620r4,-2xe" fillcolor="#616264" stroked="f">
            <v:path arrowok="t"/>
          </v:shape>
          <v:shape id="_x0000_s2055" style="position:absolute;left:365;top:15598;width:21;height:25" coordorigin="365,15598" coordsize="21,25" path="m368,15598r-1,l367,15599r,2l367,15603r,10l379,15620r1,1l381,15620r2,-2l384,15616r-13,-9l383,15616r-2,1l381,15618r-1,l369,15611r,-2l368,15606r,-4l368,15602r2,-3l370,15598r1,-3l368,15598xe" fillcolor="#616264" stroked="f">
            <v:path arrowok="t"/>
          </v:shape>
          <v:shape id="_x0000_s2054" type="#_x0000_t75" style="position:absolute;left:512;top:15424;width:87;height:89">
            <v:imagedata r:id="rId10" o:title=""/>
          </v:shape>
          <v:shape id="_x0000_s2053" type="#_x0000_t75" style="position:absolute;left:299;top:15658;width:243;height:70">
            <v:imagedata r:id="rId11" o:title=""/>
          </v:shape>
          <v:shape id="_x0000_s2052" type="#_x0000_t75" style="position:absolute;left:325;top:15366;width:1803;height:339">
            <v:imagedata r:id="rId12" o:title=""/>
          </v:shape>
          <w10:wrap anchorx="page" anchory="page"/>
        </v:group>
      </w:pict>
    </w:r>
    <w:r>
      <w:pict w14:anchorId="36C6C5E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6.9pt;margin-top:776.6pt;width:158.2pt;height:10pt;z-index:-251658752;mso-position-horizontal-relative:page;mso-position-vertical-relative:page" filled="f" stroked="f">
          <v:textbox inset="0,0,0,0">
            <w:txbxContent>
              <w:p w14:paraId="3D5B53CC" w14:textId="77777777" w:rsidR="000C702D" w:rsidRDefault="004049CE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color w:val="AAAAAA"/>
                    <w:sz w:val="16"/>
                    <w:szCs w:val="16"/>
                  </w:rPr>
                  <w:t>Resume</w:t>
                </w:r>
                <w:r>
                  <w:rPr>
                    <w:color w:val="AAAAAA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Contributed</w:t>
                </w:r>
                <w:r>
                  <w:rPr>
                    <w:color w:val="AAAAAA"/>
                    <w:spacing w:val="40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for</w:t>
                </w:r>
                <w:r>
                  <w:rPr>
                    <w:color w:val="AAAAAA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Sample</w:t>
                </w:r>
                <w:r>
                  <w:rPr>
                    <w:color w:val="AAAAAA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Purposes</w:t>
                </w:r>
                <w:r>
                  <w:rPr>
                    <w:color w:val="AAAAAA"/>
                    <w:spacing w:val="23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Only</w:t>
                </w:r>
              </w:p>
            </w:txbxContent>
          </v:textbox>
          <w10:wrap anchorx="page" anchory="page"/>
        </v:shape>
      </w:pict>
    </w:r>
    <w:r>
      <w:pict w14:anchorId="02A2DF40">
        <v:shape id="_x0000_s2049" type="#_x0000_t202" style="position:absolute;margin-left:490.85pt;margin-top:776.6pt;width:114.95pt;height:10pt;z-index:-251657728;mso-position-horizontal-relative:page;mso-position-vertical-relative:page" filled="f" stroked="f">
          <v:textbox inset="0,0,0,0">
            <w:txbxContent>
              <w:p w14:paraId="6EF47E0F" w14:textId="77777777" w:rsidR="000C702D" w:rsidRDefault="004049CE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hyperlink r:id="rId13">
                  <w:r>
                    <w:rPr>
                      <w:color w:val="AAAAAA"/>
                      <w:sz w:val="16"/>
                      <w:szCs w:val="16"/>
                    </w:rPr>
                    <w:t>Written</w:t>
                  </w:r>
                  <w:r>
                    <w:rPr>
                      <w:color w:val="AAAAAA"/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color w:val="AAAAAA"/>
                      <w:sz w:val="16"/>
                      <w:szCs w:val="16"/>
                    </w:rPr>
                    <w:t>by ©AResumeWizard.com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1AE33" w14:textId="77777777" w:rsidR="004049CE" w:rsidRDefault="004049CE">
      <w:r>
        <w:separator/>
      </w:r>
    </w:p>
  </w:footnote>
  <w:footnote w:type="continuationSeparator" w:id="0">
    <w:p w14:paraId="7C96E73C" w14:textId="77777777" w:rsidR="004049CE" w:rsidRDefault="0040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9558A"/>
    <w:multiLevelType w:val="multilevel"/>
    <w:tmpl w:val="9BC448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11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02D"/>
    <w:rsid w:val="000C702D"/>
    <w:rsid w:val="004049CE"/>
    <w:rsid w:val="00A9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3"/>
    <o:shapelayout v:ext="edit">
      <o:idmap v:ext="edit" data="1"/>
    </o:shapelayout>
  </w:shapeDefaults>
  <w:decimalSymbol w:val=","/>
  <w:listSeparator w:val=";"/>
  <w14:docId w14:val="488C8C4C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1528</Words>
  <Characters>8714</Characters>
  <Application>Microsoft Office Word</Application>
  <DocSecurity>0</DocSecurity>
  <Lines>72</Lines>
  <Paragraphs>20</Paragraphs>
  <ScaleCrop>false</ScaleCrop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2021-05-31T11:39:00Z</dcterms:created>
  <dcterms:modified xsi:type="dcterms:W3CDTF">2021-05-31T11:46:00Z</dcterms:modified>
</cp:coreProperties>
</file>